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26517E9" w14:textId="2974FC46" w:rsidR="00280AF8" w:rsidRPr="00640982" w:rsidRDefault="00280AF8" w:rsidP="00280AF8">
      <w:pPr>
        <w:spacing w:before="120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 nr 5</w:t>
      </w:r>
      <w:r w:rsidRPr="00640982">
        <w:rPr>
          <w:rFonts w:ascii="Arial" w:hAnsi="Arial" w:cs="Arial"/>
          <w:b/>
          <w:bCs/>
        </w:rPr>
        <w:t xml:space="preserve"> do SWZ </w:t>
      </w:r>
    </w:p>
    <w:p w14:paraId="5B533091" w14:textId="77777777" w:rsidR="00280AF8" w:rsidRPr="00640982" w:rsidRDefault="00280AF8" w:rsidP="00280AF8">
      <w:pPr>
        <w:spacing w:before="120"/>
        <w:jc w:val="both"/>
        <w:rPr>
          <w:rFonts w:ascii="Arial" w:hAnsi="Arial" w:cs="Arial"/>
          <w:bCs/>
        </w:rPr>
      </w:pPr>
    </w:p>
    <w:p w14:paraId="217B0C3C" w14:textId="77777777" w:rsidR="00280AF8" w:rsidRPr="00640982" w:rsidRDefault="00280AF8" w:rsidP="00280AF8">
      <w:pPr>
        <w:jc w:val="both"/>
        <w:rPr>
          <w:rFonts w:ascii="Arial" w:hAnsi="Arial" w:cs="Arial"/>
          <w:bCs/>
        </w:rPr>
      </w:pPr>
      <w:r w:rsidRPr="00640982">
        <w:rPr>
          <w:rFonts w:ascii="Arial" w:hAnsi="Arial" w:cs="Arial"/>
          <w:bCs/>
        </w:rPr>
        <w:t>__________________________________________________________</w:t>
      </w:r>
    </w:p>
    <w:p w14:paraId="0891204F" w14:textId="77777777" w:rsidR="00280AF8" w:rsidRPr="00640982" w:rsidRDefault="00280AF8" w:rsidP="00280AF8">
      <w:pPr>
        <w:jc w:val="both"/>
        <w:rPr>
          <w:rFonts w:ascii="Arial" w:hAnsi="Arial" w:cs="Arial"/>
          <w:bCs/>
        </w:rPr>
      </w:pPr>
      <w:r w:rsidRPr="00640982">
        <w:rPr>
          <w:rFonts w:ascii="Arial" w:hAnsi="Arial" w:cs="Arial"/>
          <w:bCs/>
        </w:rPr>
        <w:t>__________________________________________________________</w:t>
      </w:r>
    </w:p>
    <w:p w14:paraId="42912741" w14:textId="77777777" w:rsidR="00280AF8" w:rsidRPr="00640982" w:rsidRDefault="00280AF8" w:rsidP="00280AF8">
      <w:pPr>
        <w:jc w:val="both"/>
        <w:rPr>
          <w:rFonts w:ascii="Arial" w:hAnsi="Arial" w:cs="Arial"/>
          <w:bCs/>
        </w:rPr>
      </w:pPr>
      <w:r w:rsidRPr="00640982">
        <w:rPr>
          <w:rFonts w:ascii="Arial" w:hAnsi="Arial" w:cs="Arial"/>
          <w:bCs/>
        </w:rPr>
        <w:t>__________________________________________________________</w:t>
      </w:r>
    </w:p>
    <w:p w14:paraId="559BB710" w14:textId="77777777" w:rsidR="00280AF8" w:rsidRPr="00640982" w:rsidRDefault="00280AF8" w:rsidP="00280AF8">
      <w:pPr>
        <w:jc w:val="both"/>
        <w:rPr>
          <w:rFonts w:ascii="Arial" w:hAnsi="Arial" w:cs="Arial"/>
          <w:bCs/>
          <w:sz w:val="16"/>
          <w:szCs w:val="16"/>
        </w:rPr>
      </w:pPr>
      <w:r w:rsidRPr="00640982">
        <w:rPr>
          <w:rFonts w:ascii="Arial" w:hAnsi="Arial" w:cs="Arial"/>
          <w:bCs/>
          <w:sz w:val="16"/>
          <w:szCs w:val="16"/>
        </w:rPr>
        <w:t>(Nazwa i adres podmiotu udostępniającego zasoby)</w:t>
      </w:r>
    </w:p>
    <w:p w14:paraId="6A6CFE92" w14:textId="66F0DCA6" w:rsidR="00280AF8" w:rsidRPr="00640982" w:rsidRDefault="00280AF8" w:rsidP="00280AF8">
      <w:pPr>
        <w:spacing w:before="120"/>
        <w:rPr>
          <w:rFonts w:ascii="Arial" w:hAnsi="Arial" w:cs="Arial"/>
          <w:bCs/>
        </w:rPr>
      </w:pPr>
      <w:r w:rsidRPr="00640982">
        <w:rPr>
          <w:rFonts w:ascii="Arial" w:hAnsi="Arial" w:cs="Arial"/>
          <w:bCs/>
        </w:rPr>
        <w:t>___________________, dnia _________</w:t>
      </w:r>
      <w:r w:rsidR="00310896">
        <w:rPr>
          <w:rFonts w:ascii="Arial" w:hAnsi="Arial" w:cs="Arial"/>
          <w:bCs/>
        </w:rPr>
        <w:t>202</w:t>
      </w:r>
      <w:r w:rsidR="000123C4">
        <w:rPr>
          <w:rFonts w:ascii="Arial" w:hAnsi="Arial" w:cs="Arial"/>
          <w:bCs/>
        </w:rPr>
        <w:t>6</w:t>
      </w:r>
      <w:r w:rsidR="00E74DD4">
        <w:rPr>
          <w:rFonts w:ascii="Arial" w:hAnsi="Arial" w:cs="Arial"/>
          <w:bCs/>
        </w:rPr>
        <w:t xml:space="preserve"> </w:t>
      </w:r>
      <w:r w:rsidRPr="00640982">
        <w:rPr>
          <w:rFonts w:ascii="Arial" w:hAnsi="Arial" w:cs="Arial"/>
          <w:bCs/>
        </w:rPr>
        <w:t>r.</w:t>
      </w:r>
    </w:p>
    <w:p w14:paraId="67AAC929" w14:textId="2CBA781D" w:rsidR="00FA69FC" w:rsidRPr="004909B0" w:rsidRDefault="00FA69FC" w:rsidP="00FA69FC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Oznaczenie postępowania</w:t>
      </w:r>
      <w:r w:rsidRPr="004909B0">
        <w:rPr>
          <w:rFonts w:ascii="Arial" w:hAnsi="Arial" w:cs="Arial"/>
          <w:bCs/>
        </w:rPr>
        <w:t xml:space="preserve">: </w:t>
      </w:r>
      <w:r w:rsidR="00C276D6">
        <w:rPr>
          <w:rFonts w:ascii="Arial" w:hAnsi="Arial" w:cs="Arial"/>
          <w:bCs/>
        </w:rPr>
        <w:t>SA.270.</w:t>
      </w:r>
      <w:r w:rsidR="00E85FDC">
        <w:rPr>
          <w:rFonts w:ascii="Arial" w:hAnsi="Arial" w:cs="Arial"/>
          <w:bCs/>
        </w:rPr>
        <w:t>5</w:t>
      </w:r>
      <w:r w:rsidR="00C276D6">
        <w:rPr>
          <w:rFonts w:ascii="Arial" w:hAnsi="Arial" w:cs="Arial"/>
          <w:bCs/>
        </w:rPr>
        <w:t>.202</w:t>
      </w:r>
      <w:r w:rsidR="000123C4">
        <w:rPr>
          <w:rFonts w:ascii="Arial" w:hAnsi="Arial" w:cs="Arial"/>
          <w:bCs/>
        </w:rPr>
        <w:t>6</w:t>
      </w:r>
    </w:p>
    <w:p w14:paraId="726F090B" w14:textId="77777777" w:rsidR="00280AF8" w:rsidRPr="004909B0" w:rsidRDefault="00280AF8" w:rsidP="00280AF8">
      <w:pPr>
        <w:spacing w:before="120"/>
        <w:jc w:val="both"/>
        <w:rPr>
          <w:rFonts w:ascii="Arial" w:hAnsi="Arial" w:cs="Arial"/>
          <w:bCs/>
        </w:rPr>
      </w:pPr>
    </w:p>
    <w:p w14:paraId="28BADB51" w14:textId="77777777" w:rsidR="00280AF8" w:rsidRPr="004909B0" w:rsidRDefault="00280AF8" w:rsidP="00280AF8">
      <w:pPr>
        <w:spacing w:before="120"/>
        <w:jc w:val="both"/>
        <w:rPr>
          <w:rFonts w:ascii="Arial" w:hAnsi="Arial" w:cs="Arial"/>
          <w:b/>
          <w:bCs/>
        </w:rPr>
      </w:pPr>
    </w:p>
    <w:p w14:paraId="237C70B1" w14:textId="77777777" w:rsidR="00280AF8" w:rsidRPr="004909B0" w:rsidRDefault="00280AF8" w:rsidP="00122628">
      <w:pPr>
        <w:shd w:val="clear" w:color="auto" w:fill="E2EFD9" w:themeFill="accent6" w:themeFillTint="33"/>
        <w:spacing w:after="0"/>
        <w:jc w:val="center"/>
        <w:rPr>
          <w:rFonts w:ascii="Arial" w:hAnsi="Arial" w:cs="Arial"/>
          <w:b/>
          <w:bCs/>
        </w:rPr>
      </w:pPr>
      <w:r w:rsidRPr="004909B0">
        <w:rPr>
          <w:rFonts w:ascii="Arial" w:hAnsi="Arial" w:cs="Arial"/>
          <w:b/>
          <w:bCs/>
        </w:rPr>
        <w:t xml:space="preserve">OŚWIADCZENIE </w:t>
      </w:r>
    </w:p>
    <w:p w14:paraId="77FC0DF7" w14:textId="77777777" w:rsidR="00280AF8" w:rsidRPr="004909B0" w:rsidRDefault="00280AF8" w:rsidP="00122628">
      <w:pPr>
        <w:shd w:val="clear" w:color="auto" w:fill="E2EFD9" w:themeFill="accent6" w:themeFillTint="33"/>
        <w:jc w:val="center"/>
        <w:rPr>
          <w:rFonts w:ascii="Arial" w:hAnsi="Arial" w:cs="Arial"/>
          <w:b/>
          <w:bCs/>
        </w:rPr>
      </w:pPr>
      <w:r w:rsidRPr="004909B0">
        <w:rPr>
          <w:rFonts w:ascii="Arial" w:hAnsi="Arial" w:cs="Arial"/>
          <w:b/>
          <w:bCs/>
        </w:rPr>
        <w:t>PODMIOTU UDOSTĘPNIAJĄCEGO ZASOBY</w:t>
      </w:r>
      <w:r w:rsidRPr="004909B0">
        <w:rPr>
          <w:rFonts w:ascii="Arial" w:hAnsi="Arial" w:cs="Arial"/>
          <w:b/>
          <w:bCs/>
        </w:rPr>
        <w:br/>
        <w:t xml:space="preserve">O SPEŁNIANIU WARUNKÓW UDZIAŁU W POSTĘPOWANIU </w:t>
      </w:r>
    </w:p>
    <w:p w14:paraId="1BB0AA81" w14:textId="77777777" w:rsidR="00280AF8" w:rsidRPr="004909B0" w:rsidRDefault="00280AF8" w:rsidP="00E540B2">
      <w:pPr>
        <w:spacing w:before="120" w:line="276" w:lineRule="auto"/>
        <w:jc w:val="center"/>
        <w:rPr>
          <w:rFonts w:ascii="Arial" w:hAnsi="Arial" w:cs="Arial"/>
          <w:b/>
          <w:bCs/>
        </w:rPr>
      </w:pPr>
    </w:p>
    <w:p w14:paraId="6389CE62" w14:textId="4257A5C0" w:rsidR="00280AF8" w:rsidRPr="004909B0" w:rsidRDefault="00280AF8" w:rsidP="00A073D0">
      <w:pPr>
        <w:spacing w:before="120" w:line="276" w:lineRule="auto"/>
        <w:jc w:val="both"/>
        <w:rPr>
          <w:rFonts w:ascii="Arial" w:hAnsi="Arial" w:cs="Arial"/>
          <w:bCs/>
        </w:rPr>
      </w:pPr>
      <w:r w:rsidRPr="004909B0">
        <w:rPr>
          <w:rFonts w:ascii="Arial" w:hAnsi="Arial" w:cs="Arial"/>
        </w:rPr>
        <w:t>Na potrzeby</w:t>
      </w:r>
      <w:r w:rsidRPr="004909B0">
        <w:rPr>
          <w:rFonts w:ascii="Arial" w:hAnsi="Arial" w:cs="Arial"/>
          <w:b/>
          <w:bCs/>
        </w:rPr>
        <w:t xml:space="preserve"> </w:t>
      </w:r>
      <w:r w:rsidRPr="004909B0">
        <w:rPr>
          <w:rFonts w:ascii="Arial" w:hAnsi="Arial" w:cs="Arial"/>
          <w:bCs/>
        </w:rPr>
        <w:t>postępowania o udzielenie zamówienia publicznego prowadzonego przez Zamawiającego – Skarb Państwa Państwowe Gospodarstwo Leśne Lasy Państwowe Nadleśnictwo Damnica z siedzibą przy ul. Wincentego Witosa 2a</w:t>
      </w:r>
      <w:r w:rsidR="003C4115">
        <w:rPr>
          <w:rFonts w:ascii="Arial" w:hAnsi="Arial" w:cs="Arial"/>
          <w:bCs/>
        </w:rPr>
        <w:t>,</w:t>
      </w:r>
      <w:r w:rsidRPr="004909B0">
        <w:rPr>
          <w:rFonts w:ascii="Arial" w:hAnsi="Arial" w:cs="Arial"/>
          <w:bCs/>
        </w:rPr>
        <w:t xml:space="preserve"> 76-231 Damnica w trybie podstawowym, o którym mowa w art. 275 pkt 1 ustawy</w:t>
      </w:r>
      <w:r w:rsidR="001C6039" w:rsidRPr="004909B0">
        <w:rPr>
          <w:rFonts w:ascii="Arial" w:hAnsi="Arial" w:cs="Arial"/>
          <w:bCs/>
        </w:rPr>
        <w:t xml:space="preserve"> z dnia</w:t>
      </w:r>
      <w:r w:rsidRPr="004909B0">
        <w:rPr>
          <w:rFonts w:ascii="Arial" w:hAnsi="Arial" w:cs="Arial"/>
          <w:bCs/>
        </w:rPr>
        <w:t xml:space="preserve"> 11 września 2019 r. Prawo zamówień publicznych (</w:t>
      </w:r>
      <w:r w:rsidR="00A10893" w:rsidRPr="004909B0">
        <w:rPr>
          <w:rFonts w:ascii="Arial" w:hAnsi="Arial" w:cs="Arial"/>
        </w:rPr>
        <w:t>t.</w:t>
      </w:r>
      <w:r w:rsidR="00D81DFF">
        <w:rPr>
          <w:rFonts w:ascii="Arial" w:hAnsi="Arial" w:cs="Arial"/>
        </w:rPr>
        <w:t xml:space="preserve"> </w:t>
      </w:r>
      <w:r w:rsidR="00A10893" w:rsidRPr="004909B0">
        <w:rPr>
          <w:rFonts w:ascii="Arial" w:hAnsi="Arial" w:cs="Arial"/>
        </w:rPr>
        <w:t>j. Dz. U. z 202</w:t>
      </w:r>
      <w:r w:rsidR="00C276D6">
        <w:rPr>
          <w:rFonts w:ascii="Arial" w:hAnsi="Arial" w:cs="Arial"/>
        </w:rPr>
        <w:t>4</w:t>
      </w:r>
      <w:r w:rsidR="00A10893" w:rsidRPr="004909B0">
        <w:rPr>
          <w:rFonts w:ascii="Arial" w:hAnsi="Arial" w:cs="Arial"/>
        </w:rPr>
        <w:t xml:space="preserve"> r. poz. </w:t>
      </w:r>
      <w:r w:rsidR="00C276D6">
        <w:rPr>
          <w:rFonts w:ascii="Arial" w:hAnsi="Arial" w:cs="Arial"/>
        </w:rPr>
        <w:t>1320</w:t>
      </w:r>
      <w:r w:rsidR="003748B8">
        <w:rPr>
          <w:rFonts w:ascii="Arial" w:hAnsi="Arial" w:cs="Arial"/>
        </w:rPr>
        <w:t xml:space="preserve"> ze zm.</w:t>
      </w:r>
      <w:r w:rsidRPr="004909B0">
        <w:rPr>
          <w:rFonts w:ascii="Arial" w:hAnsi="Arial" w:cs="Arial"/>
          <w:bCs/>
        </w:rPr>
        <w:t xml:space="preserve">) </w:t>
      </w:r>
      <w:r w:rsidR="00A073D0" w:rsidRPr="004909B0">
        <w:rPr>
          <w:rFonts w:ascii="Arial" w:hAnsi="Arial" w:cs="Arial"/>
          <w:bCs/>
        </w:rPr>
        <w:t>pn</w:t>
      </w:r>
      <w:r w:rsidR="004909B0" w:rsidRPr="004909B0">
        <w:rPr>
          <w:rFonts w:ascii="Arial" w:hAnsi="Arial" w:cs="Arial"/>
          <w:bCs/>
        </w:rPr>
        <w:t>.</w:t>
      </w:r>
      <w:r w:rsidR="00CA0345" w:rsidRPr="004909B0">
        <w:rPr>
          <w:rFonts w:ascii="Arial" w:hAnsi="Arial" w:cs="Arial"/>
          <w:bCs/>
        </w:rPr>
        <w:t>:</w:t>
      </w:r>
      <w:r w:rsidR="00A073D0" w:rsidRPr="004909B0">
        <w:rPr>
          <w:rFonts w:ascii="Arial" w:hAnsi="Arial" w:cs="Arial"/>
          <w:bCs/>
        </w:rPr>
        <w:t xml:space="preserve"> </w:t>
      </w:r>
      <w:r w:rsidR="00C4102A" w:rsidRPr="00121BAA">
        <w:rPr>
          <w:rFonts w:ascii="Arial" w:hAnsi="Arial" w:cs="Arial"/>
          <w:b/>
          <w:bCs/>
        </w:rPr>
        <w:t>„</w:t>
      </w:r>
      <w:r w:rsidR="00C4102A" w:rsidRPr="00B52EF2">
        <w:rPr>
          <w:rFonts w:ascii="Arial" w:hAnsi="Arial" w:cs="Arial"/>
          <w:b/>
          <w:bCs/>
        </w:rPr>
        <w:t>Budowa budynku przechowalni i modernizacja pawilonu szkółki</w:t>
      </w:r>
      <w:r w:rsidR="00C4102A" w:rsidRPr="00121BAA">
        <w:rPr>
          <w:rFonts w:ascii="Arial" w:hAnsi="Arial" w:cs="Arial"/>
          <w:b/>
          <w:bCs/>
        </w:rPr>
        <w:t>”</w:t>
      </w:r>
      <w:r w:rsidR="00C4102A">
        <w:rPr>
          <w:rFonts w:ascii="Arial" w:hAnsi="Arial" w:cs="Arial"/>
          <w:b/>
          <w:bCs/>
        </w:rPr>
        <w:t>.</w:t>
      </w:r>
    </w:p>
    <w:p w14:paraId="38BF764B" w14:textId="77777777" w:rsidR="00280AF8" w:rsidRDefault="00280AF8" w:rsidP="00280AF8">
      <w:pPr>
        <w:spacing w:before="120"/>
        <w:jc w:val="both"/>
        <w:rPr>
          <w:rFonts w:ascii="Arial" w:hAnsi="Arial" w:cs="Arial"/>
          <w:bCs/>
        </w:rPr>
      </w:pPr>
      <w:r w:rsidRPr="00640982">
        <w:rPr>
          <w:rFonts w:ascii="Arial" w:hAnsi="Arial" w:cs="Arial"/>
          <w:bCs/>
        </w:rPr>
        <w:t>Ja niżej podpisany</w:t>
      </w:r>
      <w:r>
        <w:rPr>
          <w:rFonts w:ascii="Arial" w:hAnsi="Arial" w:cs="Arial"/>
          <w:bCs/>
        </w:rPr>
        <w:t>:</w:t>
      </w:r>
    </w:p>
    <w:p w14:paraId="2429FC48" w14:textId="0E39ABD8" w:rsidR="00280AF8" w:rsidRPr="00640982" w:rsidRDefault="00280AF8" w:rsidP="00280AF8">
      <w:pPr>
        <w:spacing w:before="120"/>
        <w:jc w:val="both"/>
        <w:rPr>
          <w:rFonts w:ascii="Arial" w:hAnsi="Arial" w:cs="Arial"/>
          <w:bCs/>
        </w:rPr>
      </w:pPr>
      <w:r w:rsidRPr="00640982">
        <w:rPr>
          <w:rFonts w:ascii="Arial" w:hAnsi="Arial" w:cs="Arial"/>
          <w:bCs/>
        </w:rPr>
        <w:t>_______________________________________________________</w:t>
      </w:r>
      <w:r>
        <w:rPr>
          <w:rFonts w:ascii="Arial" w:hAnsi="Arial" w:cs="Arial"/>
          <w:bCs/>
        </w:rPr>
        <w:t>____________________________</w:t>
      </w:r>
      <w:r w:rsidRPr="00640982">
        <w:rPr>
          <w:rFonts w:ascii="Arial" w:hAnsi="Arial" w:cs="Arial"/>
          <w:bCs/>
        </w:rPr>
        <w:t>____________________________________________</w:t>
      </w:r>
      <w:r>
        <w:rPr>
          <w:rFonts w:ascii="Arial" w:hAnsi="Arial" w:cs="Arial"/>
          <w:bCs/>
        </w:rPr>
        <w:t>_________________</w:t>
      </w:r>
    </w:p>
    <w:p w14:paraId="79C0123F" w14:textId="77777777" w:rsidR="00280AF8" w:rsidRPr="00640982" w:rsidRDefault="00280AF8" w:rsidP="00280AF8">
      <w:pPr>
        <w:spacing w:before="120"/>
        <w:jc w:val="both"/>
        <w:rPr>
          <w:rFonts w:ascii="Arial" w:hAnsi="Arial" w:cs="Arial"/>
          <w:bCs/>
        </w:rPr>
      </w:pPr>
      <w:r w:rsidRPr="00640982">
        <w:rPr>
          <w:rFonts w:ascii="Arial" w:hAnsi="Arial" w:cs="Arial"/>
          <w:bCs/>
        </w:rPr>
        <w:t>działając w imieniu i na rzecz</w:t>
      </w:r>
      <w:r>
        <w:rPr>
          <w:rFonts w:ascii="Arial" w:hAnsi="Arial" w:cs="Arial"/>
          <w:bCs/>
        </w:rPr>
        <w:t>:</w:t>
      </w:r>
    </w:p>
    <w:p w14:paraId="18384893" w14:textId="7D4954D8" w:rsidR="00280AF8" w:rsidRPr="008440B5" w:rsidRDefault="00280AF8" w:rsidP="008440B5">
      <w:pPr>
        <w:spacing w:before="120"/>
        <w:jc w:val="both"/>
        <w:rPr>
          <w:rFonts w:ascii="Arial" w:hAnsi="Arial" w:cs="Arial"/>
          <w:bCs/>
        </w:rPr>
      </w:pPr>
      <w:r w:rsidRPr="00640982">
        <w:rPr>
          <w:rFonts w:ascii="Arial" w:hAnsi="Arial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44E2F4" w14:textId="4A1605BB" w:rsidR="00280AF8" w:rsidRPr="00640982" w:rsidRDefault="00280AF8" w:rsidP="00280AF8">
      <w:pPr>
        <w:jc w:val="both"/>
        <w:rPr>
          <w:rFonts w:ascii="Arial" w:hAnsi="Arial" w:cs="Arial"/>
        </w:rPr>
      </w:pPr>
      <w:r w:rsidRPr="00640982">
        <w:rPr>
          <w:rFonts w:ascii="Arial" w:hAnsi="Arial" w:cs="Arial"/>
        </w:rPr>
        <w:t xml:space="preserve">Oświadczam, że spełniam/reprezentowany przeze mnie podmiot spełnia warunki udziału </w:t>
      </w:r>
      <w:r>
        <w:rPr>
          <w:rFonts w:ascii="Arial" w:hAnsi="Arial" w:cs="Arial"/>
        </w:rPr>
        <w:t xml:space="preserve">                                  </w:t>
      </w:r>
      <w:r w:rsidRPr="00640982">
        <w:rPr>
          <w:rFonts w:ascii="Arial" w:hAnsi="Arial" w:cs="Arial"/>
        </w:rPr>
        <w:t xml:space="preserve">w postępowaniu określone przez Zamawiającego w pkt </w:t>
      </w:r>
      <w:r w:rsidR="001C6039">
        <w:rPr>
          <w:rFonts w:ascii="Arial" w:hAnsi="Arial" w:cs="Arial"/>
        </w:rPr>
        <w:t xml:space="preserve">7.1 </w:t>
      </w:r>
      <w:proofErr w:type="spellStart"/>
      <w:r w:rsidR="001C6039">
        <w:rPr>
          <w:rFonts w:ascii="Arial" w:hAnsi="Arial" w:cs="Arial"/>
        </w:rPr>
        <w:t>ppkt</w:t>
      </w:r>
      <w:proofErr w:type="spellEnd"/>
      <w:r w:rsidR="001C6039">
        <w:rPr>
          <w:rFonts w:ascii="Arial" w:hAnsi="Arial" w:cs="Arial"/>
        </w:rPr>
        <w:t xml:space="preserve"> </w:t>
      </w:r>
      <w:r w:rsidRPr="00640982">
        <w:rPr>
          <w:rFonts w:ascii="Arial" w:hAnsi="Arial" w:cs="Arial"/>
        </w:rPr>
        <w:t xml:space="preserve">______ </w:t>
      </w:r>
      <w:r w:rsidR="00E92007" w:rsidRPr="00E92007">
        <w:rPr>
          <w:rFonts w:ascii="Arial" w:hAnsi="Arial" w:cs="Arial"/>
        </w:rPr>
        <w:t>(</w:t>
      </w:r>
      <w:r w:rsidR="00E92007" w:rsidRPr="00E92007">
        <w:rPr>
          <w:rFonts w:ascii="Arial" w:hAnsi="Arial" w:cs="Arial"/>
          <w:i/>
        </w:rPr>
        <w:t>wskazać właściwą jednostkę redakcyjną SWZ, w której określono warunki udziału w postępowaniu)</w:t>
      </w:r>
      <w:r w:rsidR="00E92007" w:rsidRPr="00E92007">
        <w:rPr>
          <w:rFonts w:ascii="Arial" w:hAnsi="Arial" w:cs="Arial"/>
        </w:rPr>
        <w:t xml:space="preserve"> </w:t>
      </w:r>
      <w:r w:rsidRPr="00640982">
        <w:rPr>
          <w:rFonts w:ascii="Arial" w:hAnsi="Arial" w:cs="Arial"/>
        </w:rPr>
        <w:t>specyfikacji warunków zamówienia,</w:t>
      </w:r>
      <w:r w:rsidR="00E92007">
        <w:rPr>
          <w:rFonts w:ascii="Arial" w:hAnsi="Arial" w:cs="Arial"/>
        </w:rPr>
        <w:t xml:space="preserve"> </w:t>
      </w:r>
      <w:r w:rsidR="00E92007" w:rsidRPr="00E92007">
        <w:rPr>
          <w:rFonts w:ascii="Arial" w:hAnsi="Arial" w:cs="Arial"/>
        </w:rPr>
        <w:t>na potrzeby spełniania których udostępniam Wykonawcy w w/w postępowaniu swoje zasoby</w:t>
      </w:r>
      <w:r w:rsidRPr="00640982">
        <w:rPr>
          <w:rFonts w:ascii="Arial" w:hAnsi="Arial" w:cs="Arial"/>
        </w:rPr>
        <w:t xml:space="preserve">. </w:t>
      </w:r>
    </w:p>
    <w:p w14:paraId="67C38347" w14:textId="77777777" w:rsidR="00280AF8" w:rsidRPr="00640982" w:rsidRDefault="00280AF8" w:rsidP="00280AF8">
      <w:pPr>
        <w:jc w:val="both"/>
        <w:rPr>
          <w:rFonts w:ascii="Arial" w:hAnsi="Arial" w:cs="Arial"/>
          <w:bCs/>
        </w:rPr>
      </w:pPr>
    </w:p>
    <w:p w14:paraId="5290366D" w14:textId="77777777" w:rsidR="00280AF8" w:rsidRPr="00640982" w:rsidRDefault="00280AF8" w:rsidP="00280AF8">
      <w:pPr>
        <w:jc w:val="both"/>
        <w:rPr>
          <w:rFonts w:ascii="Arial" w:hAnsi="Arial" w:cs="Arial"/>
          <w:bCs/>
        </w:rPr>
      </w:pPr>
      <w:r w:rsidRPr="00640982">
        <w:rPr>
          <w:rFonts w:ascii="Arial" w:hAnsi="Arial" w:cs="Arial"/>
          <w:bCs/>
        </w:rPr>
        <w:t xml:space="preserve">Oświadczam, że wszystkie informacje podane w powyższych oświadczeniach są aktualne </w:t>
      </w:r>
      <w:r w:rsidRPr="00640982">
        <w:rPr>
          <w:rFonts w:ascii="Arial" w:hAnsi="Arial" w:cs="Arial"/>
          <w:bCs/>
        </w:rPr>
        <w:br/>
        <w:t>i zgodne z prawdą oraz zostały przedstawione z pełną świadomością konsekwencji wprowadzenia zamawiającego w błąd przy przedstawianiu informacji.</w:t>
      </w:r>
    </w:p>
    <w:p w14:paraId="0184C234" w14:textId="77777777" w:rsidR="00280AF8" w:rsidRPr="00640982" w:rsidRDefault="00280AF8" w:rsidP="00280AF8">
      <w:pPr>
        <w:spacing w:before="120"/>
        <w:ind w:left="5670"/>
        <w:jc w:val="both"/>
        <w:rPr>
          <w:rFonts w:ascii="Arial" w:hAnsi="Arial" w:cs="Arial"/>
          <w:bCs/>
        </w:rPr>
      </w:pPr>
    </w:p>
    <w:p w14:paraId="5D1AE6C2" w14:textId="77777777" w:rsidR="00280AF8" w:rsidRPr="00640982" w:rsidRDefault="00280AF8" w:rsidP="00280AF8">
      <w:pPr>
        <w:spacing w:before="120"/>
        <w:ind w:left="5670"/>
        <w:jc w:val="both"/>
        <w:rPr>
          <w:rFonts w:ascii="Arial" w:hAnsi="Arial" w:cs="Arial"/>
          <w:bCs/>
        </w:rPr>
      </w:pPr>
    </w:p>
    <w:p w14:paraId="6C137E36" w14:textId="623E4879" w:rsidR="00280AF8" w:rsidRPr="00640982" w:rsidRDefault="00280AF8" w:rsidP="00280AF8">
      <w:pPr>
        <w:spacing w:before="120"/>
        <w:ind w:left="5670"/>
        <w:jc w:val="center"/>
        <w:rPr>
          <w:rFonts w:ascii="Arial" w:hAnsi="Arial" w:cs="Arial"/>
          <w:bCs/>
        </w:rPr>
      </w:pPr>
      <w:r w:rsidRPr="00640982">
        <w:rPr>
          <w:rFonts w:ascii="Arial" w:hAnsi="Arial" w:cs="Arial"/>
          <w:bCs/>
        </w:rPr>
        <w:t>_________________________</w:t>
      </w:r>
      <w:r w:rsidRPr="00640982">
        <w:rPr>
          <w:rFonts w:ascii="Arial" w:hAnsi="Arial" w:cs="Arial"/>
          <w:bCs/>
        </w:rPr>
        <w:br/>
      </w:r>
      <w:r w:rsidRPr="00640982">
        <w:rPr>
          <w:rFonts w:ascii="Arial" w:hAnsi="Arial" w:cs="Arial"/>
          <w:bCs/>
          <w:sz w:val="16"/>
          <w:szCs w:val="16"/>
        </w:rPr>
        <w:t>(podpis podmiotu udostępniającego</w:t>
      </w:r>
      <w:r w:rsidR="00910C4B">
        <w:rPr>
          <w:rFonts w:ascii="Arial" w:hAnsi="Arial" w:cs="Arial"/>
          <w:bCs/>
          <w:sz w:val="16"/>
          <w:szCs w:val="16"/>
        </w:rPr>
        <w:t xml:space="preserve"> zasoby</w:t>
      </w:r>
      <w:r w:rsidRPr="00640982">
        <w:rPr>
          <w:rFonts w:ascii="Arial" w:hAnsi="Arial" w:cs="Arial"/>
          <w:bCs/>
          <w:sz w:val="16"/>
          <w:szCs w:val="16"/>
        </w:rPr>
        <w:t xml:space="preserve"> lub osoby przez niego upoważnionej)</w:t>
      </w:r>
    </w:p>
    <w:p w14:paraId="42DDCBD6" w14:textId="77777777" w:rsidR="00280AF8" w:rsidRPr="00640982" w:rsidRDefault="00280AF8" w:rsidP="00280AF8">
      <w:pPr>
        <w:spacing w:before="120"/>
        <w:rPr>
          <w:rFonts w:ascii="Arial" w:hAnsi="Arial" w:cs="Arial"/>
          <w:bCs/>
        </w:rPr>
      </w:pPr>
    </w:p>
    <w:p w14:paraId="51E1B213" w14:textId="77777777" w:rsidR="00280AF8" w:rsidRPr="00640982" w:rsidRDefault="00280AF8" w:rsidP="00280AF8">
      <w:pPr>
        <w:spacing w:before="120"/>
        <w:rPr>
          <w:rFonts w:ascii="Arial" w:hAnsi="Arial" w:cs="Arial"/>
          <w:bCs/>
        </w:rPr>
      </w:pPr>
      <w:bookmarkStart w:id="0" w:name="_Hlk63003516"/>
    </w:p>
    <w:p w14:paraId="7C9FD9ED" w14:textId="2D862D1C" w:rsidR="00280AF8" w:rsidRDefault="00280AF8" w:rsidP="00280AF8">
      <w:pPr>
        <w:spacing w:before="120"/>
        <w:rPr>
          <w:rFonts w:ascii="Arial" w:hAnsi="Arial" w:cs="Arial"/>
          <w:bCs/>
          <w:i/>
        </w:rPr>
      </w:pPr>
      <w:r w:rsidRPr="00640982">
        <w:rPr>
          <w:rFonts w:ascii="Arial" w:hAnsi="Arial" w:cs="Arial"/>
          <w:bCs/>
          <w:i/>
        </w:rPr>
        <w:tab/>
      </w:r>
      <w:bookmarkEnd w:id="0"/>
    </w:p>
    <w:p w14:paraId="0F7D4505" w14:textId="731913BB" w:rsidR="00C276D6" w:rsidRDefault="00C276D6" w:rsidP="00280AF8">
      <w:pPr>
        <w:spacing w:before="120"/>
        <w:rPr>
          <w:rFonts w:ascii="Arial" w:hAnsi="Arial" w:cs="Arial"/>
          <w:bCs/>
          <w:i/>
        </w:rPr>
      </w:pPr>
    </w:p>
    <w:p w14:paraId="2416D396" w14:textId="60E80084" w:rsidR="00C276D6" w:rsidRDefault="00C276D6" w:rsidP="00280AF8">
      <w:pPr>
        <w:spacing w:before="120"/>
        <w:rPr>
          <w:rFonts w:ascii="Arial" w:hAnsi="Arial" w:cs="Arial"/>
          <w:bCs/>
          <w:i/>
        </w:rPr>
      </w:pPr>
    </w:p>
    <w:p w14:paraId="3F68B965" w14:textId="00D92579" w:rsidR="00C276D6" w:rsidRDefault="00C276D6" w:rsidP="00280AF8">
      <w:pPr>
        <w:spacing w:before="120"/>
        <w:rPr>
          <w:rFonts w:ascii="Arial" w:hAnsi="Arial" w:cs="Arial"/>
          <w:bCs/>
          <w:i/>
        </w:rPr>
      </w:pPr>
    </w:p>
    <w:p w14:paraId="257F35BA" w14:textId="438AECB1" w:rsidR="00C276D6" w:rsidRDefault="00C276D6" w:rsidP="00280AF8">
      <w:pPr>
        <w:spacing w:before="120"/>
        <w:rPr>
          <w:rFonts w:ascii="Arial" w:hAnsi="Arial" w:cs="Arial"/>
          <w:bCs/>
          <w:i/>
        </w:rPr>
      </w:pPr>
    </w:p>
    <w:p w14:paraId="43A70EBA" w14:textId="49BCD428" w:rsidR="00C276D6" w:rsidRDefault="00C276D6" w:rsidP="00280AF8">
      <w:pPr>
        <w:spacing w:before="120"/>
        <w:rPr>
          <w:rFonts w:ascii="Arial" w:hAnsi="Arial" w:cs="Arial"/>
          <w:bCs/>
          <w:i/>
        </w:rPr>
      </w:pPr>
    </w:p>
    <w:p w14:paraId="6C23ECDA" w14:textId="7670DCC6" w:rsidR="00C276D6" w:rsidRDefault="00C276D6" w:rsidP="00280AF8">
      <w:pPr>
        <w:spacing w:before="120"/>
        <w:rPr>
          <w:rFonts w:ascii="Arial" w:hAnsi="Arial" w:cs="Arial"/>
          <w:bCs/>
          <w:i/>
        </w:rPr>
      </w:pPr>
    </w:p>
    <w:p w14:paraId="62D28E3D" w14:textId="0217D365" w:rsidR="00C276D6" w:rsidRDefault="00C276D6" w:rsidP="00280AF8">
      <w:pPr>
        <w:spacing w:before="120"/>
        <w:rPr>
          <w:rFonts w:ascii="Arial" w:hAnsi="Arial" w:cs="Arial"/>
          <w:bCs/>
          <w:i/>
        </w:rPr>
      </w:pPr>
    </w:p>
    <w:p w14:paraId="671573F3" w14:textId="3DC87292" w:rsidR="00C276D6" w:rsidRDefault="00C276D6" w:rsidP="00280AF8">
      <w:pPr>
        <w:spacing w:before="120"/>
        <w:rPr>
          <w:rFonts w:ascii="Arial" w:hAnsi="Arial" w:cs="Arial"/>
          <w:bCs/>
          <w:i/>
        </w:rPr>
      </w:pPr>
    </w:p>
    <w:p w14:paraId="4DE024BA" w14:textId="5C9CDEB4" w:rsidR="00C276D6" w:rsidRDefault="00C276D6" w:rsidP="00280AF8">
      <w:pPr>
        <w:spacing w:before="120"/>
        <w:rPr>
          <w:rFonts w:ascii="Arial" w:hAnsi="Arial" w:cs="Arial"/>
          <w:bCs/>
          <w:i/>
        </w:rPr>
      </w:pPr>
    </w:p>
    <w:p w14:paraId="091881C6" w14:textId="4120C00C" w:rsidR="00C276D6" w:rsidRDefault="00C276D6" w:rsidP="00280AF8">
      <w:pPr>
        <w:spacing w:before="120"/>
        <w:rPr>
          <w:rFonts w:ascii="Arial" w:hAnsi="Arial" w:cs="Arial"/>
          <w:bCs/>
          <w:i/>
        </w:rPr>
      </w:pPr>
    </w:p>
    <w:p w14:paraId="207463CE" w14:textId="410DA937" w:rsidR="00C276D6" w:rsidRDefault="00C276D6" w:rsidP="00280AF8">
      <w:pPr>
        <w:spacing w:before="120"/>
        <w:rPr>
          <w:rFonts w:ascii="Arial" w:hAnsi="Arial" w:cs="Arial"/>
          <w:bCs/>
          <w:i/>
        </w:rPr>
      </w:pPr>
    </w:p>
    <w:p w14:paraId="44216E49" w14:textId="53440791" w:rsidR="00C276D6" w:rsidRDefault="00C276D6" w:rsidP="00280AF8">
      <w:pPr>
        <w:spacing w:before="120"/>
        <w:rPr>
          <w:rFonts w:ascii="Arial" w:hAnsi="Arial" w:cs="Arial"/>
          <w:bCs/>
          <w:i/>
        </w:rPr>
      </w:pPr>
    </w:p>
    <w:p w14:paraId="73E33AC9" w14:textId="47C33E73" w:rsidR="00C276D6" w:rsidRDefault="00C276D6" w:rsidP="00280AF8">
      <w:pPr>
        <w:spacing w:before="120"/>
        <w:rPr>
          <w:rFonts w:ascii="Arial" w:hAnsi="Arial" w:cs="Arial"/>
          <w:bCs/>
          <w:i/>
        </w:rPr>
      </w:pPr>
    </w:p>
    <w:p w14:paraId="283F9360" w14:textId="1DFA4E92" w:rsidR="00C276D6" w:rsidRDefault="00C276D6" w:rsidP="00280AF8">
      <w:pPr>
        <w:spacing w:before="120"/>
        <w:rPr>
          <w:rFonts w:ascii="Arial" w:hAnsi="Arial" w:cs="Arial"/>
          <w:bCs/>
          <w:i/>
        </w:rPr>
      </w:pPr>
    </w:p>
    <w:p w14:paraId="26A509B0" w14:textId="5026BA49" w:rsidR="00C276D6" w:rsidRDefault="00C276D6" w:rsidP="00280AF8">
      <w:pPr>
        <w:spacing w:before="120"/>
        <w:rPr>
          <w:rFonts w:ascii="Arial" w:hAnsi="Arial" w:cs="Arial"/>
          <w:bCs/>
          <w:i/>
        </w:rPr>
      </w:pPr>
    </w:p>
    <w:p w14:paraId="78C56F63" w14:textId="13EA2828" w:rsidR="00C276D6" w:rsidRDefault="00C276D6" w:rsidP="00280AF8">
      <w:pPr>
        <w:spacing w:before="120"/>
        <w:rPr>
          <w:rFonts w:ascii="Arial" w:hAnsi="Arial" w:cs="Arial"/>
          <w:bCs/>
          <w:i/>
        </w:rPr>
      </w:pPr>
    </w:p>
    <w:p w14:paraId="1913483F" w14:textId="5E03C914" w:rsidR="00C276D6" w:rsidRDefault="00C276D6" w:rsidP="00280AF8">
      <w:pPr>
        <w:spacing w:before="120"/>
        <w:rPr>
          <w:rFonts w:ascii="Arial" w:hAnsi="Arial" w:cs="Arial"/>
          <w:bCs/>
          <w:i/>
        </w:rPr>
      </w:pPr>
    </w:p>
    <w:p w14:paraId="5245EFC9" w14:textId="185738C9" w:rsidR="00C276D6" w:rsidRDefault="00C276D6" w:rsidP="00280AF8">
      <w:pPr>
        <w:spacing w:before="120"/>
        <w:rPr>
          <w:rFonts w:ascii="Arial" w:hAnsi="Arial" w:cs="Arial"/>
          <w:bCs/>
          <w:i/>
        </w:rPr>
      </w:pPr>
    </w:p>
    <w:p w14:paraId="652A2CE4" w14:textId="18BD6C0D" w:rsidR="00C276D6" w:rsidRDefault="00C276D6" w:rsidP="00280AF8">
      <w:pPr>
        <w:spacing w:before="120"/>
        <w:rPr>
          <w:rFonts w:ascii="Arial" w:hAnsi="Arial" w:cs="Arial"/>
          <w:bCs/>
          <w:i/>
        </w:rPr>
      </w:pPr>
    </w:p>
    <w:p w14:paraId="35E6E8A5" w14:textId="1EEBC387" w:rsidR="00C276D6" w:rsidRDefault="00C276D6" w:rsidP="00280AF8">
      <w:pPr>
        <w:spacing w:before="120"/>
        <w:rPr>
          <w:rFonts w:ascii="Arial" w:hAnsi="Arial" w:cs="Arial"/>
          <w:bCs/>
          <w:i/>
        </w:rPr>
      </w:pPr>
    </w:p>
    <w:p w14:paraId="55B8CE82" w14:textId="77777777" w:rsidR="00C276D6" w:rsidRPr="00640982" w:rsidRDefault="00C276D6" w:rsidP="00280AF8">
      <w:pPr>
        <w:spacing w:before="120"/>
        <w:rPr>
          <w:rFonts w:ascii="Arial" w:hAnsi="Arial" w:cs="Arial"/>
          <w:bCs/>
        </w:rPr>
      </w:pPr>
    </w:p>
    <w:p w14:paraId="37A20282" w14:textId="77777777" w:rsidR="00F819AA" w:rsidRDefault="00F819AA" w:rsidP="00F819AA">
      <w:pPr>
        <w:spacing w:line="276" w:lineRule="auto"/>
        <w:jc w:val="both"/>
        <w:rPr>
          <w:rFonts w:ascii="Arial" w:hAnsi="Arial" w:cs="Arial"/>
          <w:bCs/>
          <w:i/>
          <w:sz w:val="16"/>
          <w:szCs w:val="16"/>
        </w:rPr>
      </w:pPr>
    </w:p>
    <w:p w14:paraId="5D46FC2F" w14:textId="67D92DC0" w:rsidR="00F819AA" w:rsidRDefault="00F819AA" w:rsidP="00F819AA">
      <w:pPr>
        <w:spacing w:line="276" w:lineRule="auto"/>
        <w:jc w:val="both"/>
        <w:rPr>
          <w:rFonts w:ascii="Arial" w:hAnsi="Arial" w:cs="Arial"/>
          <w:bCs/>
          <w:i/>
          <w:sz w:val="16"/>
          <w:szCs w:val="16"/>
        </w:rPr>
      </w:pPr>
    </w:p>
    <w:p w14:paraId="11BD0C00" w14:textId="77777777" w:rsidR="007E24E2" w:rsidRDefault="007E24E2" w:rsidP="00F819AA">
      <w:pPr>
        <w:spacing w:line="276" w:lineRule="auto"/>
        <w:jc w:val="both"/>
        <w:rPr>
          <w:rFonts w:ascii="Arial" w:hAnsi="Arial" w:cs="Arial"/>
          <w:bCs/>
          <w:i/>
          <w:sz w:val="16"/>
          <w:szCs w:val="16"/>
        </w:rPr>
      </w:pPr>
    </w:p>
    <w:p w14:paraId="07457171" w14:textId="77777777" w:rsidR="00F819AA" w:rsidRDefault="00F819AA" w:rsidP="00760865">
      <w:pPr>
        <w:spacing w:line="276" w:lineRule="auto"/>
        <w:rPr>
          <w:rFonts w:ascii="Arial" w:hAnsi="Arial" w:cs="Arial"/>
          <w:bCs/>
          <w:i/>
          <w:sz w:val="16"/>
          <w:szCs w:val="16"/>
        </w:rPr>
      </w:pPr>
    </w:p>
    <w:p w14:paraId="085E2E80" w14:textId="266628C8" w:rsidR="00C4102A" w:rsidRPr="00FE575B" w:rsidRDefault="00C276D6" w:rsidP="00FE575B">
      <w:pPr>
        <w:jc w:val="both"/>
        <w:rPr>
          <w:rFonts w:ascii="Arial" w:hAnsi="Arial" w:cs="Arial"/>
          <w:b/>
          <w:bCs/>
          <w:i/>
          <w:sz w:val="16"/>
          <w:szCs w:val="16"/>
        </w:rPr>
      </w:pPr>
      <w:r w:rsidRPr="00BD3BE5">
        <w:rPr>
          <w:rFonts w:ascii="Arial" w:hAnsi="Arial" w:cs="Arial"/>
          <w:bCs/>
          <w:i/>
          <w:sz w:val="16"/>
          <w:szCs w:val="16"/>
        </w:rPr>
        <w:t>Dokument musi być złożony pod rygorem nieważności w formie elektronicznej, o której mowa w art. 78(1) KC (tj. podpisany kwalifikowanym podpisem elektronicznym), lub w postaci elektronicznej opatrzonej podpisem zaufanym lub podpisem osobistym.</w:t>
      </w:r>
      <w:r w:rsidRPr="00C276D6">
        <w:rPr>
          <w:rFonts w:ascii="Arial" w:hAnsi="Arial" w:cs="Arial"/>
          <w:b/>
          <w:bCs/>
          <w:i/>
          <w:sz w:val="16"/>
          <w:szCs w:val="16"/>
        </w:rPr>
        <w:t xml:space="preserve"> </w:t>
      </w:r>
    </w:p>
    <w:sectPr w:rsidR="00C4102A" w:rsidRPr="00FE575B" w:rsidSect="00C45F03">
      <w:footerReference w:type="default" r:id="rId9"/>
      <w:pgSz w:w="11905" w:h="16837"/>
      <w:pgMar w:top="1276" w:right="1531" w:bottom="153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292AC" w14:textId="77777777" w:rsidR="00DD6237" w:rsidRDefault="00DD6237">
      <w:r>
        <w:separator/>
      </w:r>
    </w:p>
  </w:endnote>
  <w:endnote w:type="continuationSeparator" w:id="0">
    <w:p w14:paraId="18A8E9E8" w14:textId="77777777" w:rsidR="00DD6237" w:rsidRDefault="00DD6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0088320"/>
      <w:docPartObj>
        <w:docPartGallery w:val="Page Numbers (Bottom of Page)"/>
        <w:docPartUnique/>
      </w:docPartObj>
    </w:sdtPr>
    <w:sdtContent>
      <w:p w14:paraId="73D065F6" w14:textId="052B1D76" w:rsidR="006E4FA7" w:rsidRDefault="006E4FA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074">
          <w:rPr>
            <w:noProof/>
          </w:rPr>
          <w:t>85</w:t>
        </w:r>
        <w:r>
          <w:fldChar w:fldCharType="end"/>
        </w:r>
      </w:p>
    </w:sdtContent>
  </w:sdt>
  <w:p w14:paraId="33E01000" w14:textId="77777777" w:rsidR="006E4FA7" w:rsidRDefault="006E4FA7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DB08B" w14:textId="77777777" w:rsidR="00DD6237" w:rsidRDefault="00DD6237">
      <w:r>
        <w:separator/>
      </w:r>
    </w:p>
  </w:footnote>
  <w:footnote w:type="continuationSeparator" w:id="0">
    <w:p w14:paraId="49507B4D" w14:textId="77777777" w:rsidR="00DD6237" w:rsidRDefault="00DD62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38A4BA"/>
    <w:multiLevelType w:val="singleLevel"/>
    <w:tmpl w:val="8138A4BA"/>
    <w:lvl w:ilvl="0">
      <w:start w:val="1"/>
      <w:numFmt w:val="decimal"/>
      <w:lvlText w:val="%1)"/>
      <w:lvlJc w:val="left"/>
    </w:lvl>
  </w:abstractNum>
  <w:abstractNum w:abstractNumId="1" w15:restartNumberingAfterBreak="0">
    <w:nsid w:val="00000002"/>
    <w:multiLevelType w:val="multilevel"/>
    <w:tmpl w:val="D7A696B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color w:val="auto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000008"/>
    <w:multiLevelType w:val="multilevel"/>
    <w:tmpl w:val="2338964C"/>
    <w:name w:val="WW8Num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bCs w:val="0"/>
        <w:sz w:val="20"/>
        <w:szCs w:val="20"/>
        <w:lang w:eastAsia="ar-SA" w:bidi="ar-SA"/>
      </w:rPr>
    </w:lvl>
    <w:lvl w:ilvl="1">
      <w:start w:val="1"/>
      <w:numFmt w:val="decimal"/>
      <w:lvlText w:val="%2."/>
      <w:lvlJc w:val="left"/>
      <w:pPr>
        <w:ind w:left="2771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 w15:restartNumberingAfterBreak="0">
    <w:nsid w:val="0000000C"/>
    <w:multiLevelType w:val="multilevel"/>
    <w:tmpl w:val="0000000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000000E"/>
    <w:multiLevelType w:val="multilevel"/>
    <w:tmpl w:val="22E885D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8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9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</w:lvl>
  </w:abstractNum>
  <w:abstractNum w:abstractNumId="10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00000016"/>
    <w:multiLevelType w:val="multilevel"/>
    <w:tmpl w:val="00000016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0000001E"/>
    <w:multiLevelType w:val="multilevel"/>
    <w:tmpl w:val="0000001E"/>
    <w:lvl w:ilvl="0">
      <w:start w:val="2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1080"/>
        </w:tabs>
        <w:ind w:left="1080" w:hanging="360"/>
      </w:pPr>
    </w:lvl>
    <w:lvl w:ilvl="2">
      <w:start w:val="3"/>
      <w:numFmt w:val="decimal"/>
      <w:lvlText w:val="%3"/>
      <w:lvlJc w:val="left"/>
      <w:pPr>
        <w:tabs>
          <w:tab w:val="left" w:pos="2325"/>
        </w:tabs>
        <w:ind w:left="2325" w:hanging="705"/>
      </w:pPr>
      <w:rPr>
        <w:b/>
      </w:rPr>
    </w:lvl>
    <w:lvl w:ilvl="3">
      <w:start w:val="1"/>
      <w:numFmt w:val="decimal"/>
      <w:lvlText w:val="%4."/>
      <w:lvlJc w:val="left"/>
      <w:pPr>
        <w:tabs>
          <w:tab w:val="left" w:pos="2865"/>
        </w:tabs>
        <w:ind w:left="2865" w:hanging="705"/>
      </w:pPr>
    </w:lvl>
    <w:lvl w:ilvl="4">
      <w:start w:val="1"/>
      <w:numFmt w:val="lowerLetter"/>
      <w:lvlText w:val="%5)"/>
      <w:lvlJc w:val="left"/>
      <w:pPr>
        <w:tabs>
          <w:tab w:val="left" w:pos="3240"/>
        </w:tabs>
        <w:ind w:left="3240" w:hanging="360"/>
      </w:pPr>
    </w:lvl>
    <w:lvl w:ilvl="5">
      <w:start w:val="1"/>
      <w:numFmt w:val="bullet"/>
      <w:lvlText w:val=""/>
      <w:lvlJc w:val="left"/>
      <w:pPr>
        <w:tabs>
          <w:tab w:val="left" w:pos="4140"/>
        </w:tabs>
        <w:ind w:left="4140" w:hanging="360"/>
      </w:pPr>
      <w:rPr>
        <w:rFonts w:ascii="Symbol" w:hAnsi="Symbol"/>
      </w:rPr>
    </w:lvl>
    <w:lvl w:ilvl="6">
      <w:start w:val="1"/>
      <w:numFmt w:val="none"/>
      <w:suff w:val="nothing"/>
      <w:lvlText w:val="1."/>
      <w:lvlJc w:val="left"/>
      <w:pPr>
        <w:tabs>
          <w:tab w:val="left" w:pos="0"/>
        </w:tabs>
        <w:ind w:left="349" w:hanging="369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15" w15:restartNumberingAfterBreak="0">
    <w:nsid w:val="00D34B6C"/>
    <w:multiLevelType w:val="multilevel"/>
    <w:tmpl w:val="00D34B6C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035F09D8"/>
    <w:multiLevelType w:val="hybridMultilevel"/>
    <w:tmpl w:val="8CCAC3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0D5682"/>
    <w:multiLevelType w:val="hybridMultilevel"/>
    <w:tmpl w:val="7A128E00"/>
    <w:lvl w:ilvl="0" w:tplc="F5EAB836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470C43"/>
    <w:multiLevelType w:val="hybridMultilevel"/>
    <w:tmpl w:val="1D2A4122"/>
    <w:lvl w:ilvl="0" w:tplc="FD845A8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67E3ADC"/>
    <w:multiLevelType w:val="multilevel"/>
    <w:tmpl w:val="067E3ADC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0" w15:restartNumberingAfterBreak="0">
    <w:nsid w:val="06FF1A87"/>
    <w:multiLevelType w:val="multilevel"/>
    <w:tmpl w:val="D0F01C7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 w15:restartNumberingAfterBreak="0">
    <w:nsid w:val="073B0158"/>
    <w:multiLevelType w:val="multilevel"/>
    <w:tmpl w:val="8F0419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07D65411"/>
    <w:multiLevelType w:val="multilevel"/>
    <w:tmpl w:val="07D65411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080C6114"/>
    <w:multiLevelType w:val="hybridMultilevel"/>
    <w:tmpl w:val="658647A2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08350B91"/>
    <w:multiLevelType w:val="hybridMultilevel"/>
    <w:tmpl w:val="D1D8DA12"/>
    <w:lvl w:ilvl="0" w:tplc="70386FD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1B756F"/>
    <w:multiLevelType w:val="hybridMultilevel"/>
    <w:tmpl w:val="242C16CC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0B183C18"/>
    <w:multiLevelType w:val="hybridMultilevel"/>
    <w:tmpl w:val="D8061926"/>
    <w:lvl w:ilvl="0" w:tplc="67C803C6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0E3715CB"/>
    <w:multiLevelType w:val="hybridMultilevel"/>
    <w:tmpl w:val="604E049C"/>
    <w:lvl w:ilvl="0" w:tplc="9710B0C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0E99266A"/>
    <w:multiLevelType w:val="hybridMultilevel"/>
    <w:tmpl w:val="6440882E"/>
    <w:lvl w:ilvl="0" w:tplc="ED60FC94">
      <w:start w:val="1"/>
      <w:numFmt w:val="decimal"/>
      <w:lvlText w:val="12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240617"/>
    <w:multiLevelType w:val="multilevel"/>
    <w:tmpl w:val="AF8645A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A133C1"/>
    <w:multiLevelType w:val="multilevel"/>
    <w:tmpl w:val="86EEC8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125028E2"/>
    <w:multiLevelType w:val="multilevel"/>
    <w:tmpl w:val="4B58D162"/>
    <w:lvl w:ilvl="0">
      <w:start w:val="12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32" w15:restartNumberingAfterBreak="0">
    <w:nsid w:val="12992C44"/>
    <w:multiLevelType w:val="hybridMultilevel"/>
    <w:tmpl w:val="A694F336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3" w15:restartNumberingAfterBreak="0">
    <w:nsid w:val="139E516D"/>
    <w:multiLevelType w:val="hybridMultilevel"/>
    <w:tmpl w:val="2ACADB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4066AE0"/>
    <w:multiLevelType w:val="multilevel"/>
    <w:tmpl w:val="14066AE0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35" w15:restartNumberingAfterBreak="0">
    <w:nsid w:val="1422054C"/>
    <w:multiLevelType w:val="multilevel"/>
    <w:tmpl w:val="16E22B12"/>
    <w:lvl w:ilvl="0">
      <w:start w:val="1"/>
      <w:numFmt w:val="bullet"/>
      <w:lvlText w:val="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165F5DC5"/>
    <w:multiLevelType w:val="hybridMultilevel"/>
    <w:tmpl w:val="0FE41B70"/>
    <w:lvl w:ilvl="0" w:tplc="D99CF5E2">
      <w:start w:val="1"/>
      <w:numFmt w:val="decimal"/>
      <w:lvlText w:val="%1)"/>
      <w:lvlJc w:val="left"/>
      <w:pPr>
        <w:ind w:left="2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7" w15:restartNumberingAfterBreak="0">
    <w:nsid w:val="171C4820"/>
    <w:multiLevelType w:val="hybridMultilevel"/>
    <w:tmpl w:val="A442E36E"/>
    <w:lvl w:ilvl="0" w:tplc="0C48A3AE">
      <w:start w:val="1"/>
      <w:numFmt w:val="decimal"/>
      <w:lvlText w:val="%1)"/>
      <w:lvlJc w:val="left"/>
      <w:pPr>
        <w:ind w:left="1713" w:hanging="360"/>
      </w:pPr>
      <w:rPr>
        <w:color w:val="auto"/>
      </w:rPr>
    </w:lvl>
    <w:lvl w:ilvl="1" w:tplc="6EE4BE1A">
      <w:start w:val="1"/>
      <w:numFmt w:val="lowerLetter"/>
      <w:lvlText w:val="%2)"/>
      <w:lvlJc w:val="left"/>
      <w:pPr>
        <w:ind w:left="2769" w:hanging="69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8" w15:restartNumberingAfterBreak="0">
    <w:nsid w:val="187D32EC"/>
    <w:multiLevelType w:val="multilevel"/>
    <w:tmpl w:val="187D32EC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39" w15:restartNumberingAfterBreak="0">
    <w:nsid w:val="189A0262"/>
    <w:multiLevelType w:val="multilevel"/>
    <w:tmpl w:val="92D210B0"/>
    <w:lvl w:ilvl="0">
      <w:start w:val="18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19DA6DB5"/>
    <w:multiLevelType w:val="multilevel"/>
    <w:tmpl w:val="19DA6DB5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1" w15:restartNumberingAfterBreak="0">
    <w:nsid w:val="1BC751B2"/>
    <w:multiLevelType w:val="multilevel"/>
    <w:tmpl w:val="6E0E9340"/>
    <w:lvl w:ilvl="0">
      <w:start w:val="1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42" w15:restartNumberingAfterBreak="0">
    <w:nsid w:val="1DAD3F07"/>
    <w:multiLevelType w:val="hybridMultilevel"/>
    <w:tmpl w:val="583EAE60"/>
    <w:lvl w:ilvl="0" w:tplc="BB485F9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F0342C"/>
    <w:multiLevelType w:val="multilevel"/>
    <w:tmpl w:val="1DF0342C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1E8930E8"/>
    <w:multiLevelType w:val="multilevel"/>
    <w:tmpl w:val="1E8930E8"/>
    <w:lvl w:ilvl="0">
      <w:start w:val="2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3"/>
      <w:numFmt w:val="decimal"/>
      <w:lvlText w:val="%3"/>
      <w:lvlJc w:val="left"/>
      <w:pPr>
        <w:tabs>
          <w:tab w:val="left" w:pos="2325"/>
        </w:tabs>
        <w:ind w:left="2325" w:hanging="705"/>
      </w:pPr>
      <w:rPr>
        <w:b/>
      </w:rPr>
    </w:lvl>
    <w:lvl w:ilvl="3">
      <w:start w:val="1"/>
      <w:numFmt w:val="decimal"/>
      <w:lvlText w:val="%4."/>
      <w:lvlJc w:val="left"/>
      <w:pPr>
        <w:tabs>
          <w:tab w:val="left" w:pos="2865"/>
        </w:tabs>
        <w:ind w:left="2865" w:hanging="705"/>
      </w:pPr>
    </w:lvl>
    <w:lvl w:ilvl="4">
      <w:start w:val="1"/>
      <w:numFmt w:val="lowerLetter"/>
      <w:lvlText w:val="%5)"/>
      <w:lvlJc w:val="left"/>
      <w:pPr>
        <w:tabs>
          <w:tab w:val="left" w:pos="3240"/>
        </w:tabs>
        <w:ind w:left="3240" w:hanging="360"/>
      </w:pPr>
    </w:lvl>
    <w:lvl w:ilvl="5">
      <w:start w:val="1"/>
      <w:numFmt w:val="bullet"/>
      <w:lvlText w:val=""/>
      <w:lvlJc w:val="left"/>
      <w:pPr>
        <w:tabs>
          <w:tab w:val="left" w:pos="4140"/>
        </w:tabs>
        <w:ind w:left="4140" w:hanging="360"/>
      </w:pPr>
      <w:rPr>
        <w:rFonts w:ascii="Symbol" w:hAnsi="Symbol"/>
      </w:rPr>
    </w:lvl>
    <w:lvl w:ilvl="6">
      <w:start w:val="1"/>
      <w:numFmt w:val="none"/>
      <w:suff w:val="nothing"/>
      <w:lvlText w:val="1."/>
      <w:lvlJc w:val="left"/>
      <w:pPr>
        <w:tabs>
          <w:tab w:val="left" w:pos="0"/>
        </w:tabs>
        <w:ind w:left="349" w:hanging="369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45" w15:restartNumberingAfterBreak="0">
    <w:nsid w:val="212D7C2E"/>
    <w:multiLevelType w:val="multilevel"/>
    <w:tmpl w:val="60B0AE20"/>
    <w:lvl w:ilvl="0">
      <w:start w:val="1"/>
      <w:numFmt w:val="decimal"/>
      <w:lvlText w:val="%1."/>
      <w:lvlJc w:val="left"/>
      <w:pPr>
        <w:ind w:left="106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46" w15:restartNumberingAfterBreak="0">
    <w:nsid w:val="22136DD2"/>
    <w:multiLevelType w:val="multilevel"/>
    <w:tmpl w:val="5728F43E"/>
    <w:lvl w:ilvl="0">
      <w:start w:val="1"/>
      <w:numFmt w:val="lowerLetter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left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left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left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left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23D154B4"/>
    <w:multiLevelType w:val="hybridMultilevel"/>
    <w:tmpl w:val="72F6EB9C"/>
    <w:lvl w:ilvl="0" w:tplc="B8983688">
      <w:start w:val="1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3E07841"/>
    <w:multiLevelType w:val="hybridMultilevel"/>
    <w:tmpl w:val="E7C65C5C"/>
    <w:numStyleLink w:val="Zaimportowanystyl7"/>
  </w:abstractNum>
  <w:abstractNum w:abstractNumId="50" w15:restartNumberingAfterBreak="0">
    <w:nsid w:val="251C6DFD"/>
    <w:multiLevelType w:val="multilevel"/>
    <w:tmpl w:val="251C6DFD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1" w15:restartNumberingAfterBreak="0">
    <w:nsid w:val="25487165"/>
    <w:multiLevelType w:val="hybridMultilevel"/>
    <w:tmpl w:val="6C6CC5B0"/>
    <w:lvl w:ilvl="0" w:tplc="9710B0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 w15:restartNumberingAfterBreak="0">
    <w:nsid w:val="25E042E8"/>
    <w:multiLevelType w:val="multilevel"/>
    <w:tmpl w:val="18609656"/>
    <w:lvl w:ilvl="0">
      <w:start w:val="3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26431983"/>
    <w:multiLevelType w:val="multilevel"/>
    <w:tmpl w:val="8474E2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4" w15:restartNumberingAfterBreak="0">
    <w:nsid w:val="26774DF7"/>
    <w:multiLevelType w:val="multilevel"/>
    <w:tmpl w:val="26774DF7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5" w15:restartNumberingAfterBreak="0">
    <w:nsid w:val="26C346FB"/>
    <w:multiLevelType w:val="multilevel"/>
    <w:tmpl w:val="B68EF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7" w15:restartNumberingAfterBreak="0">
    <w:nsid w:val="27FB05A5"/>
    <w:multiLevelType w:val="hybridMultilevel"/>
    <w:tmpl w:val="CFD832EA"/>
    <w:lvl w:ilvl="0" w:tplc="EB3E28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29B65C5F"/>
    <w:multiLevelType w:val="multilevel"/>
    <w:tmpl w:val="E4460D16"/>
    <w:lvl w:ilvl="0">
      <w:start w:val="1"/>
      <w:numFmt w:val="lowerLetter"/>
      <w:lvlText w:val="%1)"/>
      <w:lvlJc w:val="left"/>
      <w:rPr>
        <w:rFonts w:ascii="Arial" w:eastAsia="Century Schoolbook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29C36523"/>
    <w:multiLevelType w:val="multilevel"/>
    <w:tmpl w:val="29C3652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B662853"/>
    <w:multiLevelType w:val="hybridMultilevel"/>
    <w:tmpl w:val="82D81B4A"/>
    <w:lvl w:ilvl="0" w:tplc="9710B0C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 w15:restartNumberingAfterBreak="0">
    <w:nsid w:val="2B867D84"/>
    <w:multiLevelType w:val="multilevel"/>
    <w:tmpl w:val="C010D39C"/>
    <w:lvl w:ilvl="0">
      <w:start w:val="32"/>
      <w:numFmt w:val="decimal"/>
      <w:lvlText w:val="%1."/>
      <w:lvlJc w:val="left"/>
      <w:pPr>
        <w:ind w:left="19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4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1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8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5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3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756" w:hanging="180"/>
      </w:pPr>
      <w:rPr>
        <w:rFonts w:hint="default"/>
      </w:rPr>
    </w:lvl>
  </w:abstractNum>
  <w:abstractNum w:abstractNumId="62" w15:restartNumberingAfterBreak="0">
    <w:nsid w:val="2BBA44B0"/>
    <w:multiLevelType w:val="hybridMultilevel"/>
    <w:tmpl w:val="C1FC8AD8"/>
    <w:lvl w:ilvl="0" w:tplc="21AABC8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C2F531A"/>
    <w:multiLevelType w:val="multilevel"/>
    <w:tmpl w:val="5824F2B2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64" w15:restartNumberingAfterBreak="0">
    <w:nsid w:val="2CFF625A"/>
    <w:multiLevelType w:val="hybridMultilevel"/>
    <w:tmpl w:val="01AC79B4"/>
    <w:lvl w:ilvl="0" w:tplc="D7C07D4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2ED672B4"/>
    <w:multiLevelType w:val="hybridMultilevel"/>
    <w:tmpl w:val="84AE9AFE"/>
    <w:lvl w:ilvl="0" w:tplc="8FEA6C0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6" w15:restartNumberingAfterBreak="0">
    <w:nsid w:val="306C5A35"/>
    <w:multiLevelType w:val="hybridMultilevel"/>
    <w:tmpl w:val="E7C65C5C"/>
    <w:styleLink w:val="Zaimportowanystyl7"/>
    <w:lvl w:ilvl="0" w:tplc="BAFCD5B6">
      <w:start w:val="1"/>
      <w:numFmt w:val="lowerLetter"/>
      <w:lvlText w:val="%1)"/>
      <w:lvlJc w:val="left"/>
      <w:pPr>
        <w:ind w:left="113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7D61FC0">
      <w:start w:val="1"/>
      <w:numFmt w:val="lowerLetter"/>
      <w:lvlText w:val="%2."/>
      <w:lvlJc w:val="left"/>
      <w:pPr>
        <w:ind w:left="185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1C41B74">
      <w:start w:val="1"/>
      <w:numFmt w:val="lowerRoman"/>
      <w:lvlText w:val="%3."/>
      <w:lvlJc w:val="left"/>
      <w:pPr>
        <w:ind w:left="257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6D246A6">
      <w:start w:val="1"/>
      <w:numFmt w:val="decimal"/>
      <w:lvlText w:val="%4."/>
      <w:lvlJc w:val="left"/>
      <w:pPr>
        <w:ind w:left="329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43C964E">
      <w:start w:val="1"/>
      <w:numFmt w:val="lowerLetter"/>
      <w:lvlText w:val="%5."/>
      <w:lvlJc w:val="left"/>
      <w:pPr>
        <w:ind w:left="401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5A6BA6E">
      <w:start w:val="1"/>
      <w:numFmt w:val="lowerRoman"/>
      <w:lvlText w:val="%6."/>
      <w:lvlJc w:val="left"/>
      <w:pPr>
        <w:ind w:left="473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3D45B16">
      <w:start w:val="1"/>
      <w:numFmt w:val="decimal"/>
      <w:lvlText w:val="%7."/>
      <w:lvlJc w:val="left"/>
      <w:pPr>
        <w:ind w:left="545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86B47C">
      <w:start w:val="1"/>
      <w:numFmt w:val="lowerLetter"/>
      <w:lvlText w:val="%8."/>
      <w:lvlJc w:val="left"/>
      <w:pPr>
        <w:ind w:left="617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1C25C00">
      <w:start w:val="1"/>
      <w:numFmt w:val="lowerRoman"/>
      <w:lvlText w:val="%9."/>
      <w:lvlJc w:val="left"/>
      <w:pPr>
        <w:ind w:left="689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7" w15:restartNumberingAfterBreak="0">
    <w:nsid w:val="308A6AEB"/>
    <w:multiLevelType w:val="multilevel"/>
    <w:tmpl w:val="28FA805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8" w15:restartNumberingAfterBreak="0">
    <w:nsid w:val="30D9309A"/>
    <w:multiLevelType w:val="multilevel"/>
    <w:tmpl w:val="30D9309A"/>
    <w:lvl w:ilvl="0">
      <w:start w:val="1"/>
      <w:numFmt w:val="lowerRoman"/>
      <w:lvlText w:val="%1."/>
      <w:lvlJc w:val="right"/>
      <w:pPr>
        <w:ind w:left="2508" w:hanging="360"/>
      </w:pPr>
    </w:lvl>
    <w:lvl w:ilvl="1">
      <w:start w:val="1"/>
      <w:numFmt w:val="lowerLetter"/>
      <w:lvlText w:val="%2."/>
      <w:lvlJc w:val="left"/>
      <w:pPr>
        <w:ind w:left="3228" w:hanging="360"/>
      </w:pPr>
    </w:lvl>
    <w:lvl w:ilvl="2">
      <w:start w:val="1"/>
      <w:numFmt w:val="lowerRoman"/>
      <w:lvlText w:val="%3."/>
      <w:lvlJc w:val="right"/>
      <w:pPr>
        <w:ind w:left="3948" w:hanging="180"/>
      </w:pPr>
    </w:lvl>
    <w:lvl w:ilvl="3">
      <w:start w:val="1"/>
      <w:numFmt w:val="decimal"/>
      <w:lvlText w:val="%4."/>
      <w:lvlJc w:val="left"/>
      <w:pPr>
        <w:ind w:left="4668" w:hanging="360"/>
      </w:pPr>
    </w:lvl>
    <w:lvl w:ilvl="4">
      <w:start w:val="1"/>
      <w:numFmt w:val="lowerLetter"/>
      <w:lvlText w:val="%5."/>
      <w:lvlJc w:val="left"/>
      <w:pPr>
        <w:ind w:left="5388" w:hanging="360"/>
      </w:pPr>
    </w:lvl>
    <w:lvl w:ilvl="5">
      <w:start w:val="1"/>
      <w:numFmt w:val="lowerRoman"/>
      <w:lvlText w:val="%6."/>
      <w:lvlJc w:val="right"/>
      <w:pPr>
        <w:ind w:left="6108" w:hanging="180"/>
      </w:pPr>
    </w:lvl>
    <w:lvl w:ilvl="6">
      <w:start w:val="1"/>
      <w:numFmt w:val="decimal"/>
      <w:lvlText w:val="%7."/>
      <w:lvlJc w:val="left"/>
      <w:pPr>
        <w:ind w:left="6828" w:hanging="360"/>
      </w:pPr>
    </w:lvl>
    <w:lvl w:ilvl="7">
      <w:start w:val="1"/>
      <w:numFmt w:val="lowerLetter"/>
      <w:lvlText w:val="%8."/>
      <w:lvlJc w:val="left"/>
      <w:pPr>
        <w:ind w:left="7548" w:hanging="360"/>
      </w:pPr>
    </w:lvl>
    <w:lvl w:ilvl="8">
      <w:start w:val="1"/>
      <w:numFmt w:val="lowerRoman"/>
      <w:lvlText w:val="%9."/>
      <w:lvlJc w:val="right"/>
      <w:pPr>
        <w:ind w:left="8268" w:hanging="180"/>
      </w:pPr>
    </w:lvl>
  </w:abstractNum>
  <w:abstractNum w:abstractNumId="69" w15:restartNumberingAfterBreak="0">
    <w:nsid w:val="323264F0"/>
    <w:multiLevelType w:val="multilevel"/>
    <w:tmpl w:val="A310438E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32BA5392"/>
    <w:multiLevelType w:val="multilevel"/>
    <w:tmpl w:val="733E7C4A"/>
    <w:lvl w:ilvl="0">
      <w:start w:val="25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71" w15:restartNumberingAfterBreak="0">
    <w:nsid w:val="33423AC2"/>
    <w:multiLevelType w:val="multilevel"/>
    <w:tmpl w:val="8D7444E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72" w15:restartNumberingAfterBreak="0">
    <w:nsid w:val="33D079EC"/>
    <w:multiLevelType w:val="hybridMultilevel"/>
    <w:tmpl w:val="51FCC1B2"/>
    <w:lvl w:ilvl="0" w:tplc="9710B0C2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3" w15:restartNumberingAfterBreak="0">
    <w:nsid w:val="34560BAA"/>
    <w:multiLevelType w:val="multilevel"/>
    <w:tmpl w:val="34560B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 w15:restartNumberingAfterBreak="0">
    <w:nsid w:val="35541422"/>
    <w:multiLevelType w:val="multilevel"/>
    <w:tmpl w:val="0D4685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5" w15:restartNumberingAfterBreak="0">
    <w:nsid w:val="36A7744F"/>
    <w:multiLevelType w:val="multilevel"/>
    <w:tmpl w:val="36A7744F"/>
    <w:lvl w:ilvl="0">
      <w:start w:val="1"/>
      <w:numFmt w:val="decimal"/>
      <w:lvlText w:val="%1."/>
      <w:lvlJc w:val="left"/>
      <w:pPr>
        <w:tabs>
          <w:tab w:val="left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76" w15:restartNumberingAfterBreak="0">
    <w:nsid w:val="36BD38EA"/>
    <w:multiLevelType w:val="hybridMultilevel"/>
    <w:tmpl w:val="C2909E3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37143DB3"/>
    <w:multiLevelType w:val="multilevel"/>
    <w:tmpl w:val="37143DB3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decimal"/>
      <w:lvlText w:val="%2)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8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75611EB"/>
    <w:multiLevelType w:val="multilevel"/>
    <w:tmpl w:val="375611E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6825BE"/>
    <w:multiLevelType w:val="multilevel"/>
    <w:tmpl w:val="C9C072B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81" w15:restartNumberingAfterBreak="0">
    <w:nsid w:val="39720317"/>
    <w:multiLevelType w:val="hybridMultilevel"/>
    <w:tmpl w:val="693A40BC"/>
    <w:lvl w:ilvl="0" w:tplc="F77A8D2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CB944E4"/>
    <w:multiLevelType w:val="multilevel"/>
    <w:tmpl w:val="244CD4F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3" w15:restartNumberingAfterBreak="0">
    <w:nsid w:val="3D517A2C"/>
    <w:multiLevelType w:val="hybridMultilevel"/>
    <w:tmpl w:val="5F4C5C8A"/>
    <w:lvl w:ilvl="0" w:tplc="8486A6B2">
      <w:start w:val="13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EA05243"/>
    <w:multiLevelType w:val="multilevel"/>
    <w:tmpl w:val="3EA05243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40065942"/>
    <w:multiLevelType w:val="hybridMultilevel"/>
    <w:tmpl w:val="04E8ABE6"/>
    <w:lvl w:ilvl="0" w:tplc="522E375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1B87477"/>
    <w:multiLevelType w:val="multilevel"/>
    <w:tmpl w:val="5810EE2A"/>
    <w:lvl w:ilvl="0">
      <w:start w:val="2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7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left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82068AF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31D7FD7"/>
    <w:multiLevelType w:val="hybridMultilevel"/>
    <w:tmpl w:val="91E0D466"/>
    <w:lvl w:ilvl="0" w:tplc="08090011">
      <w:start w:val="1"/>
      <w:numFmt w:val="decimal"/>
      <w:lvlText w:val="%1)"/>
      <w:lvlJc w:val="left"/>
      <w:pPr>
        <w:ind w:left="1430" w:hanging="360"/>
      </w:p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0" w15:restartNumberingAfterBreak="0">
    <w:nsid w:val="45261788"/>
    <w:multiLevelType w:val="hybridMultilevel"/>
    <w:tmpl w:val="9A9AA8F6"/>
    <w:lvl w:ilvl="0" w:tplc="6F0EF45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1" w15:restartNumberingAfterBreak="0">
    <w:nsid w:val="45B43F0F"/>
    <w:multiLevelType w:val="multilevel"/>
    <w:tmpl w:val="45B43F0F"/>
    <w:lvl w:ilvl="0">
      <w:start w:val="1"/>
      <w:numFmt w:val="decimal"/>
      <w:lvlText w:val="%1."/>
      <w:lvlJc w:val="left"/>
      <w:pPr>
        <w:tabs>
          <w:tab w:val="left" w:pos="360"/>
        </w:tabs>
        <w:ind w:left="354" w:hanging="354"/>
      </w:pPr>
    </w:lvl>
    <w:lvl w:ilvl="1">
      <w:start w:val="1"/>
      <w:numFmt w:val="decimal"/>
      <w:lvlText w:val="%2)"/>
      <w:lvlJc w:val="left"/>
      <w:pPr>
        <w:tabs>
          <w:tab w:val="left" w:pos="1077"/>
        </w:tabs>
        <w:ind w:left="1077" w:hanging="357"/>
      </w:pPr>
    </w:lvl>
    <w:lvl w:ilvl="2">
      <w:start w:val="1"/>
      <w:numFmt w:val="lowerRoman"/>
      <w:lvlText w:val="%3."/>
      <w:lvlJc w:val="lef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92" w15:restartNumberingAfterBreak="0">
    <w:nsid w:val="45FF15DC"/>
    <w:multiLevelType w:val="multilevel"/>
    <w:tmpl w:val="45FF15D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93" w15:restartNumberingAfterBreak="0">
    <w:nsid w:val="46282F5E"/>
    <w:multiLevelType w:val="multilevel"/>
    <w:tmpl w:val="13982B6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94" w15:restartNumberingAfterBreak="0">
    <w:nsid w:val="46353088"/>
    <w:multiLevelType w:val="hybridMultilevel"/>
    <w:tmpl w:val="0C489AC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5" w15:restartNumberingAfterBreak="0">
    <w:nsid w:val="464176EF"/>
    <w:multiLevelType w:val="hybridMultilevel"/>
    <w:tmpl w:val="4CB8B81C"/>
    <w:lvl w:ilvl="0" w:tplc="BFE8D21A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6" w15:restartNumberingAfterBreak="0">
    <w:nsid w:val="47BD6E34"/>
    <w:multiLevelType w:val="multilevel"/>
    <w:tmpl w:val="47BD6E34"/>
    <w:lvl w:ilvl="0">
      <w:start w:val="1"/>
      <w:numFmt w:val="lowerLetter"/>
      <w:lvlText w:val="%1)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97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8" w15:restartNumberingAfterBreak="0">
    <w:nsid w:val="48ED62BD"/>
    <w:multiLevelType w:val="hybridMultilevel"/>
    <w:tmpl w:val="A2F29C7C"/>
    <w:lvl w:ilvl="0" w:tplc="985C96B0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491B46F9"/>
    <w:multiLevelType w:val="hybridMultilevel"/>
    <w:tmpl w:val="274880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0" w15:restartNumberingAfterBreak="0">
    <w:nsid w:val="49602F97"/>
    <w:multiLevelType w:val="hybridMultilevel"/>
    <w:tmpl w:val="D5803EC8"/>
    <w:lvl w:ilvl="0" w:tplc="9710B0C2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1" w15:restartNumberingAfterBreak="0">
    <w:nsid w:val="496856A1"/>
    <w:multiLevelType w:val="multilevel"/>
    <w:tmpl w:val="3C3893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102" w15:restartNumberingAfterBreak="0">
    <w:nsid w:val="4B844404"/>
    <w:multiLevelType w:val="hybridMultilevel"/>
    <w:tmpl w:val="E738124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3" w15:restartNumberingAfterBreak="0">
    <w:nsid w:val="4C3B2CD3"/>
    <w:multiLevelType w:val="hybridMultilevel"/>
    <w:tmpl w:val="9F22692E"/>
    <w:lvl w:ilvl="0" w:tplc="D99CF5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D1D1741"/>
    <w:multiLevelType w:val="hybridMultilevel"/>
    <w:tmpl w:val="776CFCB0"/>
    <w:lvl w:ilvl="0" w:tplc="5358D882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E1E0816"/>
    <w:multiLevelType w:val="hybridMultilevel"/>
    <w:tmpl w:val="F72C16B2"/>
    <w:lvl w:ilvl="0" w:tplc="08090017">
      <w:start w:val="1"/>
      <w:numFmt w:val="lowerLetter"/>
      <w:lvlText w:val="%1)"/>
      <w:lvlJc w:val="left"/>
      <w:pPr>
        <w:ind w:left="1146" w:hanging="360"/>
      </w:pPr>
    </w:lvl>
    <w:lvl w:ilvl="1" w:tplc="144CF5B4">
      <w:start w:val="1"/>
      <w:numFmt w:val="decimal"/>
      <w:lvlText w:val="%2)"/>
      <w:lvlJc w:val="left"/>
      <w:pPr>
        <w:ind w:left="1926" w:hanging="4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6" w15:restartNumberingAfterBreak="0">
    <w:nsid w:val="4F040F44"/>
    <w:multiLevelType w:val="multilevel"/>
    <w:tmpl w:val="8AD0BF8C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07" w15:restartNumberingAfterBreak="0">
    <w:nsid w:val="4F7A44C7"/>
    <w:multiLevelType w:val="multilevel"/>
    <w:tmpl w:val="EDEABCBC"/>
    <w:lvl w:ilvl="0">
      <w:start w:val="27"/>
      <w:numFmt w:val="decimal"/>
      <w:lvlText w:val="%1."/>
      <w:lvlJc w:val="left"/>
      <w:pPr>
        <w:ind w:left="1004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08" w15:restartNumberingAfterBreak="0">
    <w:nsid w:val="501751B6"/>
    <w:multiLevelType w:val="multilevel"/>
    <w:tmpl w:val="A17A41B8"/>
    <w:lvl w:ilvl="0">
      <w:start w:val="8"/>
      <w:numFmt w:val="decimal"/>
      <w:lvlText w:val="%1."/>
      <w:lvlJc w:val="left"/>
      <w:pPr>
        <w:tabs>
          <w:tab w:val="num" w:pos="360"/>
        </w:tabs>
        <w:ind w:left="354" w:hanging="3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9" w15:restartNumberingAfterBreak="0">
    <w:nsid w:val="51137963"/>
    <w:multiLevelType w:val="hybridMultilevel"/>
    <w:tmpl w:val="3B28C15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511B3BC3"/>
    <w:multiLevelType w:val="multilevel"/>
    <w:tmpl w:val="511B3B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15162C0"/>
    <w:multiLevelType w:val="hybridMultilevel"/>
    <w:tmpl w:val="849CC5B4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2" w15:restartNumberingAfterBreak="0">
    <w:nsid w:val="51CC4F72"/>
    <w:multiLevelType w:val="multilevel"/>
    <w:tmpl w:val="51CC4F72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13" w15:restartNumberingAfterBreak="0">
    <w:nsid w:val="52037FB1"/>
    <w:multiLevelType w:val="hybridMultilevel"/>
    <w:tmpl w:val="07E2E870"/>
    <w:lvl w:ilvl="0" w:tplc="5DEA30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525A7F23"/>
    <w:multiLevelType w:val="multilevel"/>
    <w:tmpl w:val="56AC57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5" w15:restartNumberingAfterBreak="0">
    <w:nsid w:val="5284531F"/>
    <w:multiLevelType w:val="multilevel"/>
    <w:tmpl w:val="1A7ECD96"/>
    <w:lvl w:ilvl="0">
      <w:start w:val="13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0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16" w15:restartNumberingAfterBreak="0">
    <w:nsid w:val="52C46B4D"/>
    <w:multiLevelType w:val="multilevel"/>
    <w:tmpl w:val="713ED3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</w:rPr>
    </w:lvl>
  </w:abstractNum>
  <w:abstractNum w:abstractNumId="117" w15:restartNumberingAfterBreak="0">
    <w:nsid w:val="53F766E4"/>
    <w:multiLevelType w:val="hybridMultilevel"/>
    <w:tmpl w:val="0F2681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8" w15:restartNumberingAfterBreak="0">
    <w:nsid w:val="54B44D45"/>
    <w:multiLevelType w:val="multilevel"/>
    <w:tmpl w:val="233ABC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9" w15:restartNumberingAfterBreak="0">
    <w:nsid w:val="574A7AEF"/>
    <w:multiLevelType w:val="hybridMultilevel"/>
    <w:tmpl w:val="D6AAF3DC"/>
    <w:lvl w:ilvl="0" w:tplc="9710B0C2">
      <w:start w:val="1"/>
      <w:numFmt w:val="bullet"/>
      <w:lvlText w:val=""/>
      <w:lvlJc w:val="left"/>
      <w:pPr>
        <w:ind w:left="20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20" w15:restartNumberingAfterBreak="0">
    <w:nsid w:val="57F933E2"/>
    <w:multiLevelType w:val="hybridMultilevel"/>
    <w:tmpl w:val="27E25B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1" w15:restartNumberingAfterBreak="0">
    <w:nsid w:val="581C0183"/>
    <w:multiLevelType w:val="multilevel"/>
    <w:tmpl w:val="A7FAA4BE"/>
    <w:lvl w:ilvl="0">
      <w:start w:val="4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2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left" w:pos="850"/>
        </w:tabs>
        <w:ind w:left="850" w:hanging="850"/>
      </w:pPr>
    </w:lvl>
  </w:abstractNum>
  <w:abstractNum w:abstractNumId="123" w15:restartNumberingAfterBreak="0">
    <w:nsid w:val="5D030294"/>
    <w:multiLevelType w:val="multilevel"/>
    <w:tmpl w:val="084A4DC8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4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4" w15:restartNumberingAfterBreak="0">
    <w:nsid w:val="5E0F3D87"/>
    <w:multiLevelType w:val="multilevel"/>
    <w:tmpl w:val="16B8F118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5" w15:restartNumberingAfterBreak="0">
    <w:nsid w:val="61651CB1"/>
    <w:multiLevelType w:val="multilevel"/>
    <w:tmpl w:val="4F90D0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6" w15:restartNumberingAfterBreak="0">
    <w:nsid w:val="62326291"/>
    <w:multiLevelType w:val="hybridMultilevel"/>
    <w:tmpl w:val="98B27B4E"/>
    <w:lvl w:ilvl="0" w:tplc="04150011">
      <w:start w:val="1"/>
      <w:numFmt w:val="decimal"/>
      <w:lvlText w:val="%1)"/>
      <w:lvlJc w:val="left"/>
      <w:pPr>
        <w:ind w:left="171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7" w15:restartNumberingAfterBreak="0">
    <w:nsid w:val="631D147B"/>
    <w:multiLevelType w:val="hybridMultilevel"/>
    <w:tmpl w:val="B316C510"/>
    <w:lvl w:ilvl="0" w:tplc="D99CF5E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8" w15:restartNumberingAfterBreak="0">
    <w:nsid w:val="639641B1"/>
    <w:multiLevelType w:val="hybridMultilevel"/>
    <w:tmpl w:val="CA56CFA8"/>
    <w:name w:val="WW8Num92"/>
    <w:lvl w:ilvl="0" w:tplc="CDF4975A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63AC0632"/>
    <w:multiLevelType w:val="multilevel"/>
    <w:tmpl w:val="29A880FA"/>
    <w:lvl w:ilvl="0">
      <w:start w:val="6"/>
      <w:numFmt w:val="decimal"/>
      <w:lvlText w:val="%1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0" w15:restartNumberingAfterBreak="0">
    <w:nsid w:val="650D7085"/>
    <w:multiLevelType w:val="hybridMultilevel"/>
    <w:tmpl w:val="85186DFE"/>
    <w:lvl w:ilvl="0" w:tplc="AF386A82">
      <w:start w:val="10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1" w15:restartNumberingAfterBreak="0">
    <w:nsid w:val="65314D07"/>
    <w:multiLevelType w:val="multilevel"/>
    <w:tmpl w:val="7534A682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2" w15:restartNumberingAfterBreak="0">
    <w:nsid w:val="6640798E"/>
    <w:multiLevelType w:val="multilevel"/>
    <w:tmpl w:val="0AB6676C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3" w15:restartNumberingAfterBreak="0">
    <w:nsid w:val="66FE6CA1"/>
    <w:multiLevelType w:val="hybridMultilevel"/>
    <w:tmpl w:val="7506C3CE"/>
    <w:lvl w:ilvl="0" w:tplc="9710B0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4" w15:restartNumberingAfterBreak="0">
    <w:nsid w:val="67AB5160"/>
    <w:multiLevelType w:val="multilevel"/>
    <w:tmpl w:val="67AB5160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35" w15:restartNumberingAfterBreak="0">
    <w:nsid w:val="67B315E0"/>
    <w:multiLevelType w:val="multilevel"/>
    <w:tmpl w:val="993C3648"/>
    <w:lvl w:ilvl="0">
      <w:start w:val="2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136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left" w:pos="1984"/>
        </w:tabs>
        <w:ind w:left="1984" w:hanging="567"/>
      </w:pPr>
    </w:lvl>
  </w:abstractNum>
  <w:abstractNum w:abstractNumId="137" w15:restartNumberingAfterBreak="0">
    <w:nsid w:val="682C3BAE"/>
    <w:multiLevelType w:val="hybridMultilevel"/>
    <w:tmpl w:val="A8C407A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689C061B"/>
    <w:multiLevelType w:val="multilevel"/>
    <w:tmpl w:val="68D2D53A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139" w15:restartNumberingAfterBreak="0">
    <w:nsid w:val="68B9461E"/>
    <w:multiLevelType w:val="hybridMultilevel"/>
    <w:tmpl w:val="0AE444AA"/>
    <w:lvl w:ilvl="0" w:tplc="D96E04A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0" w15:restartNumberingAfterBreak="0">
    <w:nsid w:val="69511478"/>
    <w:multiLevelType w:val="multilevel"/>
    <w:tmpl w:val="69511478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41" w15:restartNumberingAfterBreak="0">
    <w:nsid w:val="698C7FFA"/>
    <w:multiLevelType w:val="multilevel"/>
    <w:tmpl w:val="291A13D8"/>
    <w:lvl w:ilvl="0">
      <w:start w:val="17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42" w15:restartNumberingAfterBreak="0">
    <w:nsid w:val="6ACC6B6A"/>
    <w:multiLevelType w:val="multilevel"/>
    <w:tmpl w:val="04546C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3" w15:restartNumberingAfterBreak="0">
    <w:nsid w:val="6C8A38A1"/>
    <w:multiLevelType w:val="hybridMultilevel"/>
    <w:tmpl w:val="54E2BB0C"/>
    <w:lvl w:ilvl="0" w:tplc="4EBE260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4" w15:restartNumberingAfterBreak="0">
    <w:nsid w:val="6D285A62"/>
    <w:multiLevelType w:val="hybridMultilevel"/>
    <w:tmpl w:val="4C34DCD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5" w15:restartNumberingAfterBreak="0">
    <w:nsid w:val="6D360F50"/>
    <w:multiLevelType w:val="hybridMultilevel"/>
    <w:tmpl w:val="A9DAB2F0"/>
    <w:lvl w:ilvl="0" w:tplc="9710B0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6" w15:restartNumberingAfterBreak="0">
    <w:nsid w:val="6DE377ED"/>
    <w:multiLevelType w:val="multilevel"/>
    <w:tmpl w:val="6DE377ED"/>
    <w:lvl w:ilvl="0">
      <w:start w:val="1"/>
      <w:numFmt w:val="decimal"/>
      <w:lvlText w:val="%1)"/>
      <w:lvlJc w:val="left"/>
      <w:pPr>
        <w:ind w:left="1117" w:hanging="360"/>
      </w:p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3."/>
      <w:lvlJc w:val="right"/>
      <w:pPr>
        <w:ind w:left="2557" w:hanging="180"/>
      </w:pPr>
    </w:lvl>
    <w:lvl w:ilvl="3">
      <w:start w:val="1"/>
      <w:numFmt w:val="decimal"/>
      <w:lvlText w:val="%4."/>
      <w:lvlJc w:val="left"/>
      <w:pPr>
        <w:ind w:left="3277" w:hanging="360"/>
      </w:pPr>
    </w:lvl>
    <w:lvl w:ilvl="4">
      <w:start w:val="1"/>
      <w:numFmt w:val="lowerLetter"/>
      <w:lvlText w:val="%5."/>
      <w:lvlJc w:val="left"/>
      <w:pPr>
        <w:ind w:left="3997" w:hanging="360"/>
      </w:pPr>
    </w:lvl>
    <w:lvl w:ilvl="5">
      <w:start w:val="1"/>
      <w:numFmt w:val="lowerRoman"/>
      <w:lvlText w:val="%6."/>
      <w:lvlJc w:val="right"/>
      <w:pPr>
        <w:ind w:left="4717" w:hanging="180"/>
      </w:pPr>
    </w:lvl>
    <w:lvl w:ilvl="6">
      <w:start w:val="1"/>
      <w:numFmt w:val="decimal"/>
      <w:lvlText w:val="%7."/>
      <w:lvlJc w:val="left"/>
      <w:pPr>
        <w:ind w:left="5437" w:hanging="360"/>
      </w:pPr>
    </w:lvl>
    <w:lvl w:ilvl="7">
      <w:start w:val="1"/>
      <w:numFmt w:val="lowerLetter"/>
      <w:lvlText w:val="%8."/>
      <w:lvlJc w:val="left"/>
      <w:pPr>
        <w:ind w:left="6157" w:hanging="360"/>
      </w:pPr>
    </w:lvl>
    <w:lvl w:ilvl="8">
      <w:start w:val="1"/>
      <w:numFmt w:val="lowerRoman"/>
      <w:lvlText w:val="%9."/>
      <w:lvlJc w:val="right"/>
      <w:pPr>
        <w:ind w:left="6877" w:hanging="180"/>
      </w:pPr>
    </w:lvl>
  </w:abstractNum>
  <w:abstractNum w:abstractNumId="14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8" w15:restartNumberingAfterBreak="0">
    <w:nsid w:val="715C2FD9"/>
    <w:multiLevelType w:val="hybridMultilevel"/>
    <w:tmpl w:val="AD7288D0"/>
    <w:lvl w:ilvl="0" w:tplc="6D2CB84C">
      <w:start w:val="5"/>
      <w:numFmt w:val="lowerLetter"/>
      <w:lvlText w:val="%1)"/>
      <w:lvlJc w:val="left"/>
      <w:pPr>
        <w:ind w:left="2727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1B919CD"/>
    <w:multiLevelType w:val="multilevel"/>
    <w:tmpl w:val="71B919CD"/>
    <w:lvl w:ilvl="0">
      <w:start w:val="1"/>
      <w:numFmt w:val="decimal"/>
      <w:lvlText w:val="%1)"/>
      <w:lvlJc w:val="left"/>
      <w:pPr>
        <w:ind w:left="5322" w:hanging="360"/>
      </w:pPr>
    </w:lvl>
    <w:lvl w:ilvl="1">
      <w:start w:val="1"/>
      <w:numFmt w:val="lowerLetter"/>
      <w:lvlText w:val="%2."/>
      <w:lvlJc w:val="left"/>
      <w:pPr>
        <w:ind w:left="1477" w:hanging="360"/>
      </w:pPr>
    </w:lvl>
    <w:lvl w:ilvl="2">
      <w:start w:val="1"/>
      <w:numFmt w:val="lowerRoman"/>
      <w:lvlText w:val="%3."/>
      <w:lvlJc w:val="right"/>
      <w:pPr>
        <w:ind w:left="2197" w:hanging="180"/>
      </w:pPr>
    </w:lvl>
    <w:lvl w:ilvl="3">
      <w:start w:val="1"/>
      <w:numFmt w:val="decimal"/>
      <w:lvlText w:val="%4."/>
      <w:lvlJc w:val="left"/>
      <w:pPr>
        <w:ind w:left="2917" w:hanging="360"/>
      </w:pPr>
    </w:lvl>
    <w:lvl w:ilvl="4">
      <w:start w:val="1"/>
      <w:numFmt w:val="lowerLetter"/>
      <w:lvlText w:val="%5."/>
      <w:lvlJc w:val="left"/>
      <w:pPr>
        <w:ind w:left="3637" w:hanging="360"/>
      </w:pPr>
    </w:lvl>
    <w:lvl w:ilvl="5">
      <w:start w:val="1"/>
      <w:numFmt w:val="lowerRoman"/>
      <w:lvlText w:val="%6."/>
      <w:lvlJc w:val="right"/>
      <w:pPr>
        <w:ind w:left="4357" w:hanging="180"/>
      </w:pPr>
    </w:lvl>
    <w:lvl w:ilvl="6">
      <w:start w:val="1"/>
      <w:numFmt w:val="decimal"/>
      <w:lvlText w:val="%7."/>
      <w:lvlJc w:val="left"/>
      <w:pPr>
        <w:ind w:left="5077" w:hanging="360"/>
      </w:pPr>
    </w:lvl>
    <w:lvl w:ilvl="7">
      <w:start w:val="1"/>
      <w:numFmt w:val="lowerLetter"/>
      <w:lvlText w:val="%8."/>
      <w:lvlJc w:val="left"/>
      <w:pPr>
        <w:ind w:left="5797" w:hanging="360"/>
      </w:pPr>
    </w:lvl>
    <w:lvl w:ilvl="8">
      <w:start w:val="1"/>
      <w:numFmt w:val="lowerRoman"/>
      <w:lvlText w:val="%9."/>
      <w:lvlJc w:val="right"/>
      <w:pPr>
        <w:ind w:left="6517" w:hanging="180"/>
      </w:pPr>
    </w:lvl>
  </w:abstractNum>
  <w:abstractNum w:abstractNumId="150" w15:restartNumberingAfterBreak="0">
    <w:nsid w:val="72062D1C"/>
    <w:multiLevelType w:val="hybridMultilevel"/>
    <w:tmpl w:val="9202BDB6"/>
    <w:lvl w:ilvl="0" w:tplc="D99CF5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2B262B7"/>
    <w:multiLevelType w:val="hybridMultilevel"/>
    <w:tmpl w:val="5B10D3C8"/>
    <w:lvl w:ilvl="0" w:tplc="3538345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2" w15:restartNumberingAfterBreak="0">
    <w:nsid w:val="749C66CC"/>
    <w:multiLevelType w:val="multilevel"/>
    <w:tmpl w:val="14520DE4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3" w15:restartNumberingAfterBreak="0">
    <w:nsid w:val="74B6448A"/>
    <w:multiLevelType w:val="multilevel"/>
    <w:tmpl w:val="36583AC8"/>
    <w:lvl w:ilvl="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54" w15:restartNumberingAfterBreak="0">
    <w:nsid w:val="74E07B27"/>
    <w:multiLevelType w:val="hybridMultilevel"/>
    <w:tmpl w:val="CF488DA6"/>
    <w:lvl w:ilvl="0" w:tplc="D0083B4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5923905"/>
    <w:multiLevelType w:val="multilevel"/>
    <w:tmpl w:val="EBA472E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5AA4068"/>
    <w:multiLevelType w:val="multilevel"/>
    <w:tmpl w:val="75AA4068"/>
    <w:lvl w:ilvl="0">
      <w:start w:val="11"/>
      <w:numFmt w:val="decimal"/>
      <w:lvlText w:val="%1."/>
      <w:lvlJc w:val="left"/>
      <w:pPr>
        <w:tabs>
          <w:tab w:val="left" w:pos="465"/>
        </w:tabs>
        <w:ind w:left="465" w:hanging="465"/>
      </w:pPr>
      <w:rPr>
        <w:rFonts w:hint="default"/>
        <w:b/>
      </w:rPr>
    </w:lvl>
    <w:lvl w:ilvl="1">
      <w:start w:val="1"/>
      <w:numFmt w:val="decimal"/>
      <w:lvlText w:val="13.%2"/>
      <w:lvlJc w:val="left"/>
      <w:pPr>
        <w:tabs>
          <w:tab w:val="left" w:pos="465"/>
        </w:tabs>
        <w:ind w:left="465" w:hanging="465"/>
      </w:pPr>
      <w:rPr>
        <w:rFonts w:hint="default"/>
        <w:b w:val="0"/>
        <w:strike w:val="0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</w:abstractNum>
  <w:abstractNum w:abstractNumId="157" w15:restartNumberingAfterBreak="0">
    <w:nsid w:val="75BD35B7"/>
    <w:multiLevelType w:val="hybridMultilevel"/>
    <w:tmpl w:val="C3D206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8" w15:restartNumberingAfterBreak="0">
    <w:nsid w:val="76C95F14"/>
    <w:multiLevelType w:val="multilevel"/>
    <w:tmpl w:val="EC8A28BA"/>
    <w:lvl w:ilvl="0">
      <w:start w:val="20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59" w15:restartNumberingAfterBreak="0">
    <w:nsid w:val="76D9434B"/>
    <w:multiLevelType w:val="multilevel"/>
    <w:tmpl w:val="F9E220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0" w15:restartNumberingAfterBreak="0">
    <w:nsid w:val="786D4110"/>
    <w:multiLevelType w:val="multilevel"/>
    <w:tmpl w:val="F40644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1" w15:restartNumberingAfterBreak="0">
    <w:nsid w:val="79230C8A"/>
    <w:multiLevelType w:val="hybridMultilevel"/>
    <w:tmpl w:val="8E0A9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BBB0ABF"/>
    <w:multiLevelType w:val="hybridMultilevel"/>
    <w:tmpl w:val="C52CDBD6"/>
    <w:lvl w:ilvl="0" w:tplc="9710B0C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 w16cid:durableId="616065763">
    <w:abstractNumId w:val="122"/>
    <w:lvlOverride w:ilvl="0">
      <w:startOverride w:val="1"/>
    </w:lvlOverride>
  </w:num>
  <w:num w:numId="2" w16cid:durableId="1515337878">
    <w:abstractNumId w:val="87"/>
    <w:lvlOverride w:ilvl="0">
      <w:startOverride w:val="1"/>
    </w:lvlOverride>
  </w:num>
  <w:num w:numId="3" w16cid:durableId="251164596">
    <w:abstractNumId w:val="136"/>
    <w:lvlOverride w:ilvl="0">
      <w:startOverride w:val="1"/>
    </w:lvlOverride>
  </w:num>
  <w:num w:numId="4" w16cid:durableId="146580441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3374874">
    <w:abstractNumId w:val="92"/>
  </w:num>
  <w:num w:numId="6" w16cid:durableId="785122098">
    <w:abstractNumId w:val="39"/>
  </w:num>
  <w:num w:numId="7" w16cid:durableId="349962636">
    <w:abstractNumId w:val="93"/>
  </w:num>
  <w:num w:numId="8" w16cid:durableId="1369259570">
    <w:abstractNumId w:val="158"/>
  </w:num>
  <w:num w:numId="9" w16cid:durableId="1972325438">
    <w:abstractNumId w:val="123"/>
  </w:num>
  <w:num w:numId="10" w16cid:durableId="492112770">
    <w:abstractNumId w:val="70"/>
  </w:num>
  <w:num w:numId="11" w16cid:durableId="45296008">
    <w:abstractNumId w:val="107"/>
  </w:num>
  <w:num w:numId="12" w16cid:durableId="317805999">
    <w:abstractNumId w:val="52"/>
  </w:num>
  <w:num w:numId="13" w16cid:durableId="1237469585">
    <w:abstractNumId w:val="61"/>
  </w:num>
  <w:num w:numId="14" w16cid:durableId="544366124">
    <w:abstractNumId w:val="53"/>
  </w:num>
  <w:num w:numId="15" w16cid:durableId="152648374">
    <w:abstractNumId w:val="125"/>
  </w:num>
  <w:num w:numId="16" w16cid:durableId="2134013242">
    <w:abstractNumId w:val="63"/>
  </w:num>
  <w:num w:numId="17" w16cid:durableId="1375695574">
    <w:abstractNumId w:val="31"/>
  </w:num>
  <w:num w:numId="18" w16cid:durableId="1985234876">
    <w:abstractNumId w:val="141"/>
  </w:num>
  <w:num w:numId="19" w16cid:durableId="361785609">
    <w:abstractNumId w:val="41"/>
  </w:num>
  <w:num w:numId="20" w16cid:durableId="1577671272">
    <w:abstractNumId w:val="86"/>
  </w:num>
  <w:num w:numId="21" w16cid:durableId="1071080832">
    <w:abstractNumId w:val="135"/>
  </w:num>
  <w:num w:numId="22" w16cid:durableId="1729381173">
    <w:abstractNumId w:val="118"/>
  </w:num>
  <w:num w:numId="23" w16cid:durableId="292903023">
    <w:abstractNumId w:val="94"/>
  </w:num>
  <w:num w:numId="24" w16cid:durableId="1454639640">
    <w:abstractNumId w:val="88"/>
  </w:num>
  <w:num w:numId="25" w16cid:durableId="1474787643">
    <w:abstractNumId w:val="129"/>
  </w:num>
  <w:num w:numId="26" w16cid:durableId="1859005556">
    <w:abstractNumId w:val="37"/>
  </w:num>
  <w:num w:numId="27" w16cid:durableId="487213324">
    <w:abstractNumId w:val="106"/>
  </w:num>
  <w:num w:numId="28" w16cid:durableId="2031105123">
    <w:abstractNumId w:val="156"/>
  </w:num>
  <w:num w:numId="29" w16cid:durableId="3478594">
    <w:abstractNumId w:val="160"/>
  </w:num>
  <w:num w:numId="30" w16cid:durableId="1312098714">
    <w:abstractNumId w:val="161"/>
  </w:num>
  <w:num w:numId="31" w16cid:durableId="60376501">
    <w:abstractNumId w:val="89"/>
  </w:num>
  <w:num w:numId="32" w16cid:durableId="460004019">
    <w:abstractNumId w:val="105"/>
  </w:num>
  <w:num w:numId="33" w16cid:durableId="595212388">
    <w:abstractNumId w:val="101"/>
  </w:num>
  <w:num w:numId="34" w16cid:durableId="889003012">
    <w:abstractNumId w:val="30"/>
  </w:num>
  <w:num w:numId="35" w16cid:durableId="77871232">
    <w:abstractNumId w:val="20"/>
  </w:num>
  <w:num w:numId="36" w16cid:durableId="1617639848">
    <w:abstractNumId w:val="151"/>
  </w:num>
  <w:num w:numId="37" w16cid:durableId="1164784669">
    <w:abstractNumId w:val="0"/>
  </w:num>
  <w:num w:numId="38" w16cid:durableId="883446089">
    <w:abstractNumId w:val="21"/>
  </w:num>
  <w:num w:numId="39" w16cid:durableId="56823901">
    <w:abstractNumId w:val="102"/>
  </w:num>
  <w:num w:numId="40" w16cid:durableId="71050448">
    <w:abstractNumId w:val="42"/>
  </w:num>
  <w:num w:numId="41" w16cid:durableId="912619003">
    <w:abstractNumId w:val="62"/>
  </w:num>
  <w:num w:numId="42" w16cid:durableId="1031420225">
    <w:abstractNumId w:val="28"/>
  </w:num>
  <w:num w:numId="43" w16cid:durableId="1124545060">
    <w:abstractNumId w:val="157"/>
  </w:num>
  <w:num w:numId="44" w16cid:durableId="1565985870">
    <w:abstractNumId w:val="131"/>
  </w:num>
  <w:num w:numId="45" w16cid:durableId="1685865381">
    <w:abstractNumId w:val="126"/>
  </w:num>
  <w:num w:numId="46" w16cid:durableId="159546411">
    <w:abstractNumId w:val="115"/>
  </w:num>
  <w:num w:numId="47" w16cid:durableId="719210409">
    <w:abstractNumId w:val="82"/>
  </w:num>
  <w:num w:numId="48" w16cid:durableId="1301956861">
    <w:abstractNumId w:val="152"/>
  </w:num>
  <w:num w:numId="49" w16cid:durableId="1544633937">
    <w:abstractNumId w:val="132"/>
  </w:num>
  <w:num w:numId="50" w16cid:durableId="959530798">
    <w:abstractNumId w:val="140"/>
  </w:num>
  <w:num w:numId="51" w16cid:durableId="1291353836">
    <w:abstractNumId w:val="110"/>
  </w:num>
  <w:num w:numId="52" w16cid:durableId="793868698">
    <w:abstractNumId w:val="17"/>
  </w:num>
  <w:num w:numId="53" w16cid:durableId="1704355292">
    <w:abstractNumId w:val="113"/>
  </w:num>
  <w:num w:numId="54" w16cid:durableId="809052887">
    <w:abstractNumId w:val="76"/>
  </w:num>
  <w:num w:numId="55" w16cid:durableId="196620906">
    <w:abstractNumId w:val="22"/>
  </w:num>
  <w:num w:numId="56" w16cid:durableId="608320377">
    <w:abstractNumId w:val="116"/>
  </w:num>
  <w:num w:numId="57" w16cid:durableId="333193361">
    <w:abstractNumId w:val="67"/>
  </w:num>
  <w:num w:numId="58" w16cid:durableId="754866364">
    <w:abstractNumId w:val="32"/>
  </w:num>
  <w:num w:numId="59" w16cid:durableId="898437155">
    <w:abstractNumId w:val="162"/>
  </w:num>
  <w:num w:numId="60" w16cid:durableId="760296277">
    <w:abstractNumId w:val="23"/>
  </w:num>
  <w:num w:numId="61" w16cid:durableId="1200974307">
    <w:abstractNumId w:val="85"/>
  </w:num>
  <w:num w:numId="62" w16cid:durableId="131213363">
    <w:abstractNumId w:val="139"/>
  </w:num>
  <w:num w:numId="63" w16cid:durableId="1875192321">
    <w:abstractNumId w:val="77"/>
  </w:num>
  <w:num w:numId="64" w16cid:durableId="272439594">
    <w:abstractNumId w:val="134"/>
  </w:num>
  <w:num w:numId="65" w16cid:durableId="363750634">
    <w:abstractNumId w:val="33"/>
  </w:num>
  <w:num w:numId="66" w16cid:durableId="1270090559">
    <w:abstractNumId w:val="72"/>
  </w:num>
  <w:num w:numId="67" w16cid:durableId="1701708320">
    <w:abstractNumId w:val="15"/>
  </w:num>
  <w:num w:numId="68" w16cid:durableId="1979651235">
    <w:abstractNumId w:val="45"/>
  </w:num>
  <w:num w:numId="69" w16cid:durableId="128593362">
    <w:abstractNumId w:val="34"/>
  </w:num>
  <w:num w:numId="70" w16cid:durableId="2067412309">
    <w:abstractNumId w:val="19"/>
  </w:num>
  <w:num w:numId="71" w16cid:durableId="1285042080">
    <w:abstractNumId w:val="5"/>
  </w:num>
  <w:num w:numId="72" w16cid:durableId="908610013">
    <w:abstractNumId w:val="80"/>
  </w:num>
  <w:num w:numId="73" w16cid:durableId="2000234718">
    <w:abstractNumId w:val="4"/>
  </w:num>
  <w:num w:numId="74" w16cid:durableId="1651783296">
    <w:abstractNumId w:val="6"/>
  </w:num>
  <w:num w:numId="75" w16cid:durableId="1015306659">
    <w:abstractNumId w:val="13"/>
  </w:num>
  <w:num w:numId="76" w16cid:durableId="721562858">
    <w:abstractNumId w:val="7"/>
  </w:num>
  <w:num w:numId="77" w16cid:durableId="834032382">
    <w:abstractNumId w:val="1"/>
  </w:num>
  <w:num w:numId="78" w16cid:durableId="181477356">
    <w:abstractNumId w:val="146"/>
  </w:num>
  <w:num w:numId="79" w16cid:durableId="2038651131">
    <w:abstractNumId w:val="38"/>
  </w:num>
  <w:num w:numId="80" w16cid:durableId="909193939">
    <w:abstractNumId w:val="84"/>
  </w:num>
  <w:num w:numId="81" w16cid:durableId="1680617780">
    <w:abstractNumId w:val="11"/>
  </w:num>
  <w:num w:numId="82" w16cid:durableId="1464540090">
    <w:abstractNumId w:val="155"/>
  </w:num>
  <w:num w:numId="83" w16cid:durableId="1112240842">
    <w:abstractNumId w:val="59"/>
  </w:num>
  <w:num w:numId="84" w16cid:durableId="682897279">
    <w:abstractNumId w:val="79"/>
  </w:num>
  <w:num w:numId="85" w16cid:durableId="1154490580">
    <w:abstractNumId w:val="2"/>
  </w:num>
  <w:num w:numId="86" w16cid:durableId="724063661">
    <w:abstractNumId w:val="149"/>
  </w:num>
  <w:num w:numId="87" w16cid:durableId="1471632155">
    <w:abstractNumId w:val="14"/>
  </w:num>
  <w:num w:numId="88" w16cid:durableId="77093848">
    <w:abstractNumId w:val="44"/>
  </w:num>
  <w:num w:numId="89" w16cid:durableId="1469473359">
    <w:abstractNumId w:val="10"/>
  </w:num>
  <w:num w:numId="90" w16cid:durableId="1623002444">
    <w:abstractNumId w:val="43"/>
  </w:num>
  <w:num w:numId="91" w16cid:durableId="653293159">
    <w:abstractNumId w:val="12"/>
  </w:num>
  <w:num w:numId="92" w16cid:durableId="1450860061">
    <w:abstractNumId w:val="50"/>
  </w:num>
  <w:num w:numId="93" w16cid:durableId="1320572214">
    <w:abstractNumId w:val="68"/>
  </w:num>
  <w:num w:numId="94" w16cid:durableId="139617260">
    <w:abstractNumId w:val="54"/>
  </w:num>
  <w:num w:numId="95" w16cid:durableId="1753699944">
    <w:abstractNumId w:val="40"/>
  </w:num>
  <w:num w:numId="96" w16cid:durableId="1926717933">
    <w:abstractNumId w:val="9"/>
  </w:num>
  <w:num w:numId="97" w16cid:durableId="371997872">
    <w:abstractNumId w:val="75"/>
  </w:num>
  <w:num w:numId="98" w16cid:durableId="770199835">
    <w:abstractNumId w:val="112"/>
  </w:num>
  <w:num w:numId="99" w16cid:durableId="769620117">
    <w:abstractNumId w:val="91"/>
  </w:num>
  <w:num w:numId="100" w16cid:durableId="1022971703">
    <w:abstractNumId w:val="108"/>
  </w:num>
  <w:num w:numId="101" w16cid:durableId="694355684">
    <w:abstractNumId w:val="73"/>
  </w:num>
  <w:num w:numId="102" w16cid:durableId="1217666094">
    <w:abstractNumId w:val="8"/>
  </w:num>
  <w:num w:numId="103" w16cid:durableId="29259013">
    <w:abstractNumId w:val="96"/>
  </w:num>
  <w:num w:numId="104" w16cid:durableId="1688746752">
    <w:abstractNumId w:val="114"/>
  </w:num>
  <w:num w:numId="105" w16cid:durableId="1439911398">
    <w:abstractNumId w:val="142"/>
  </w:num>
  <w:num w:numId="106" w16cid:durableId="1065448495">
    <w:abstractNumId w:val="74"/>
  </w:num>
  <w:num w:numId="107" w16cid:durableId="176771175">
    <w:abstractNumId w:val="117"/>
  </w:num>
  <w:num w:numId="108" w16cid:durableId="1673991118">
    <w:abstractNumId w:val="154"/>
  </w:num>
  <w:num w:numId="109" w16cid:durableId="120416114">
    <w:abstractNumId w:val="144"/>
  </w:num>
  <w:num w:numId="110" w16cid:durableId="1090389817">
    <w:abstractNumId w:val="120"/>
  </w:num>
  <w:num w:numId="111" w16cid:durableId="1619994803">
    <w:abstractNumId w:val="56"/>
  </w:num>
  <w:num w:numId="112" w16cid:durableId="541553430">
    <w:abstractNumId w:val="97"/>
  </w:num>
  <w:num w:numId="113" w16cid:durableId="644165199">
    <w:abstractNumId w:val="78"/>
  </w:num>
  <w:num w:numId="114" w16cid:durableId="324285159">
    <w:abstractNumId w:val="147"/>
  </w:num>
  <w:num w:numId="115" w16cid:durableId="677314659">
    <w:abstractNumId w:val="121"/>
  </w:num>
  <w:num w:numId="116" w16cid:durableId="656030464">
    <w:abstractNumId w:val="130"/>
  </w:num>
  <w:num w:numId="117" w16cid:durableId="1336616837">
    <w:abstractNumId w:val="48"/>
  </w:num>
  <w:num w:numId="118" w16cid:durableId="1484273590">
    <w:abstractNumId w:val="109"/>
  </w:num>
  <w:num w:numId="119" w16cid:durableId="758596310">
    <w:abstractNumId w:val="137"/>
  </w:num>
  <w:num w:numId="120" w16cid:durableId="1099715634">
    <w:abstractNumId w:val="104"/>
  </w:num>
  <w:num w:numId="121" w16cid:durableId="2137331554">
    <w:abstractNumId w:val="143"/>
  </w:num>
  <w:num w:numId="122" w16cid:durableId="1733499713">
    <w:abstractNumId w:val="124"/>
  </w:num>
  <w:num w:numId="123" w16cid:durableId="377121419">
    <w:abstractNumId w:val="26"/>
  </w:num>
  <w:num w:numId="124" w16cid:durableId="2144349377">
    <w:abstractNumId w:val="58"/>
  </w:num>
  <w:num w:numId="125" w16cid:durableId="929847547">
    <w:abstractNumId w:val="83"/>
  </w:num>
  <w:num w:numId="126" w16cid:durableId="599720209">
    <w:abstractNumId w:val="27"/>
  </w:num>
  <w:num w:numId="127" w16cid:durableId="1760298043">
    <w:abstractNumId w:val="65"/>
  </w:num>
  <w:num w:numId="128" w16cid:durableId="1628507493">
    <w:abstractNumId w:val="90"/>
  </w:num>
  <w:num w:numId="129" w16cid:durableId="876088898">
    <w:abstractNumId w:val="119"/>
  </w:num>
  <w:num w:numId="130" w16cid:durableId="892081859">
    <w:abstractNumId w:val="51"/>
  </w:num>
  <w:num w:numId="131" w16cid:durableId="995764307">
    <w:abstractNumId w:val="145"/>
  </w:num>
  <w:num w:numId="132" w16cid:durableId="964458539">
    <w:abstractNumId w:val="57"/>
  </w:num>
  <w:num w:numId="133" w16cid:durableId="435445714">
    <w:abstractNumId w:val="100"/>
  </w:num>
  <w:num w:numId="134" w16cid:durableId="445007086">
    <w:abstractNumId w:val="64"/>
  </w:num>
  <w:num w:numId="135" w16cid:durableId="1610164210">
    <w:abstractNumId w:val="60"/>
  </w:num>
  <w:num w:numId="136" w16cid:durableId="1332564973">
    <w:abstractNumId w:val="133"/>
  </w:num>
  <w:num w:numId="137" w16cid:durableId="1371108748">
    <w:abstractNumId w:val="150"/>
  </w:num>
  <w:num w:numId="138" w16cid:durableId="1929925978">
    <w:abstractNumId w:val="81"/>
  </w:num>
  <w:num w:numId="139" w16cid:durableId="1514103825">
    <w:abstractNumId w:val="153"/>
  </w:num>
  <w:num w:numId="140" w16cid:durableId="1664629">
    <w:abstractNumId w:val="18"/>
  </w:num>
  <w:num w:numId="141" w16cid:durableId="1728992849">
    <w:abstractNumId w:val="36"/>
  </w:num>
  <w:num w:numId="142" w16cid:durableId="1345789807">
    <w:abstractNumId w:val="103"/>
  </w:num>
  <w:num w:numId="143" w16cid:durableId="494490337">
    <w:abstractNumId w:val="127"/>
  </w:num>
  <w:num w:numId="144" w16cid:durableId="1256331227">
    <w:abstractNumId w:val="46"/>
  </w:num>
  <w:num w:numId="145" w16cid:durableId="1899584521">
    <w:abstractNumId w:val="35"/>
  </w:num>
  <w:num w:numId="146" w16cid:durableId="771319146">
    <w:abstractNumId w:val="148"/>
  </w:num>
  <w:num w:numId="147" w16cid:durableId="525682646">
    <w:abstractNumId w:val="69"/>
  </w:num>
  <w:num w:numId="148" w16cid:durableId="435296015">
    <w:abstractNumId w:val="95"/>
  </w:num>
  <w:num w:numId="149" w16cid:durableId="114561307">
    <w:abstractNumId w:val="24"/>
  </w:num>
  <w:num w:numId="150" w16cid:durableId="303119730">
    <w:abstractNumId w:val="99"/>
  </w:num>
  <w:num w:numId="151" w16cid:durableId="1760443761">
    <w:abstractNumId w:val="29"/>
  </w:num>
  <w:num w:numId="152" w16cid:durableId="1909341445">
    <w:abstractNumId w:val="98"/>
  </w:num>
  <w:num w:numId="153" w16cid:durableId="492111489">
    <w:abstractNumId w:val="25"/>
  </w:num>
  <w:num w:numId="154" w16cid:durableId="1649939962">
    <w:abstractNumId w:val="111"/>
  </w:num>
  <w:num w:numId="155" w16cid:durableId="463305311">
    <w:abstractNumId w:val="159"/>
  </w:num>
  <w:num w:numId="156" w16cid:durableId="1945961951">
    <w:abstractNumId w:val="71"/>
  </w:num>
  <w:num w:numId="157" w16cid:durableId="2051299973">
    <w:abstractNumId w:val="138"/>
  </w:num>
  <w:num w:numId="158" w16cid:durableId="2116705835">
    <w:abstractNumId w:val="66"/>
  </w:num>
  <w:num w:numId="159" w16cid:durableId="1788961693">
    <w:abstractNumId w:val="49"/>
  </w:num>
  <w:num w:numId="160" w16cid:durableId="575894690">
    <w:abstractNumId w:val="49"/>
    <w:lvlOverride w:ilvl="0">
      <w:lvl w:ilvl="0" w:tplc="548A8868">
        <w:start w:val="1"/>
        <w:numFmt w:val="lowerLetter"/>
        <w:lvlText w:val="%1)"/>
        <w:lvlJc w:val="left"/>
        <w:pPr>
          <w:ind w:left="113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BE062C">
        <w:start w:val="1"/>
        <w:numFmt w:val="lowerLetter"/>
        <w:lvlText w:val="%2."/>
        <w:lvlJc w:val="left"/>
        <w:pPr>
          <w:ind w:left="185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D2FC82">
        <w:start w:val="1"/>
        <w:numFmt w:val="lowerRoman"/>
        <w:lvlText w:val="%3."/>
        <w:lvlJc w:val="left"/>
        <w:pPr>
          <w:ind w:left="257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DC6373C">
        <w:start w:val="1"/>
        <w:numFmt w:val="decimal"/>
        <w:lvlText w:val="%4."/>
        <w:lvlJc w:val="left"/>
        <w:pPr>
          <w:ind w:left="329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E60868">
        <w:start w:val="1"/>
        <w:numFmt w:val="lowerLetter"/>
        <w:lvlText w:val="%5."/>
        <w:lvlJc w:val="left"/>
        <w:pPr>
          <w:ind w:left="401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7EE6AE">
        <w:start w:val="1"/>
        <w:numFmt w:val="lowerRoman"/>
        <w:lvlText w:val="%6."/>
        <w:lvlJc w:val="left"/>
        <w:pPr>
          <w:ind w:left="473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98A802">
        <w:start w:val="1"/>
        <w:numFmt w:val="decimal"/>
        <w:lvlText w:val="%7."/>
        <w:lvlJc w:val="left"/>
        <w:pPr>
          <w:ind w:left="545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4CA8DF2">
        <w:start w:val="1"/>
        <w:numFmt w:val="lowerLetter"/>
        <w:lvlText w:val="%8."/>
        <w:lvlJc w:val="left"/>
        <w:pPr>
          <w:ind w:left="617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5C0FF08">
        <w:start w:val="1"/>
        <w:numFmt w:val="lowerRoman"/>
        <w:lvlText w:val="%9."/>
        <w:lvlJc w:val="left"/>
        <w:pPr>
          <w:ind w:left="689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1" w16cid:durableId="54477440">
    <w:abstractNumId w:val="49"/>
    <w:lvlOverride w:ilvl="0">
      <w:lvl w:ilvl="0" w:tplc="548A8868">
        <w:start w:val="1"/>
        <w:numFmt w:val="lowerLetter"/>
        <w:lvlText w:val="%1)"/>
        <w:lvlJc w:val="left"/>
        <w:pPr>
          <w:ind w:left="113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BE062C">
        <w:start w:val="1"/>
        <w:numFmt w:val="lowerLetter"/>
        <w:lvlText w:val="%2."/>
        <w:lvlJc w:val="left"/>
        <w:pPr>
          <w:ind w:left="185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D2FC82">
        <w:start w:val="1"/>
        <w:numFmt w:val="lowerRoman"/>
        <w:lvlText w:val="%3."/>
        <w:lvlJc w:val="left"/>
        <w:pPr>
          <w:ind w:left="257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DC6373C">
        <w:start w:val="1"/>
        <w:numFmt w:val="decimal"/>
        <w:lvlText w:val="%4."/>
        <w:lvlJc w:val="left"/>
        <w:pPr>
          <w:ind w:left="329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E60868">
        <w:start w:val="1"/>
        <w:numFmt w:val="lowerLetter"/>
        <w:lvlText w:val="%5."/>
        <w:lvlJc w:val="left"/>
        <w:pPr>
          <w:ind w:left="401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7EE6AE">
        <w:start w:val="1"/>
        <w:numFmt w:val="lowerRoman"/>
        <w:lvlText w:val="%6."/>
        <w:lvlJc w:val="left"/>
        <w:pPr>
          <w:ind w:left="473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98A802">
        <w:start w:val="1"/>
        <w:numFmt w:val="decimal"/>
        <w:lvlText w:val="%7."/>
        <w:lvlJc w:val="left"/>
        <w:pPr>
          <w:ind w:left="545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4CA8DF2">
        <w:start w:val="1"/>
        <w:numFmt w:val="lowerLetter"/>
        <w:lvlText w:val="%8."/>
        <w:lvlJc w:val="left"/>
        <w:pPr>
          <w:ind w:left="617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5C0FF08">
        <w:start w:val="1"/>
        <w:numFmt w:val="lowerRoman"/>
        <w:lvlText w:val="%9."/>
        <w:lvlJc w:val="left"/>
        <w:pPr>
          <w:ind w:left="689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2" w16cid:durableId="1345551095">
    <w:abstractNumId w:val="55"/>
    <w:lvlOverride w:ilvl="0">
      <w:lvl w:ilvl="0">
        <w:numFmt w:val="lowerLetter"/>
        <w:lvlText w:val="%1."/>
        <w:lvlJc w:val="left"/>
      </w:lvl>
    </w:lvlOverride>
  </w:num>
  <w:num w:numId="163" w16cid:durableId="926617743">
    <w:abstractNumId w:val="55"/>
    <w:lvlOverride w:ilvl="0">
      <w:lvl w:ilvl="0">
        <w:numFmt w:val="lowerLetter"/>
        <w:lvlText w:val="%1."/>
        <w:lvlJc w:val="left"/>
      </w:lvl>
    </w:lvlOverride>
  </w:num>
  <w:num w:numId="164" w16cid:durableId="825319751">
    <w:abstractNumId w:val="55"/>
    <w:lvlOverride w:ilvl="0">
      <w:lvl w:ilvl="0">
        <w:numFmt w:val="lowerLetter"/>
        <w:lvlText w:val="%1."/>
        <w:lvlJc w:val="left"/>
      </w:lvl>
    </w:lvlOverride>
  </w:num>
  <w:num w:numId="165" w16cid:durableId="1092777320">
    <w:abstractNumId w:val="55"/>
    <w:lvlOverride w:ilvl="0">
      <w:lvl w:ilvl="0">
        <w:numFmt w:val="lowerLetter"/>
        <w:lvlText w:val="%1."/>
        <w:lvlJc w:val="left"/>
      </w:lvl>
    </w:lvlOverride>
  </w:num>
  <w:num w:numId="166" w16cid:durableId="814952654">
    <w:abstractNumId w:val="55"/>
    <w:lvlOverride w:ilvl="0">
      <w:lvl w:ilvl="0">
        <w:numFmt w:val="lowerLetter"/>
        <w:lvlText w:val="%1."/>
        <w:lvlJc w:val="left"/>
      </w:lvl>
    </w:lvlOverride>
  </w:num>
  <w:num w:numId="167" w16cid:durableId="262807603">
    <w:abstractNumId w:val="55"/>
    <w:lvlOverride w:ilvl="0">
      <w:lvl w:ilvl="0">
        <w:numFmt w:val="lowerLetter"/>
        <w:lvlText w:val="%1."/>
        <w:lvlJc w:val="left"/>
      </w:lvl>
    </w:lvlOverride>
  </w:num>
  <w:num w:numId="168" w16cid:durableId="710806540">
    <w:abstractNumId w:val="55"/>
    <w:lvlOverride w:ilvl="0">
      <w:lvl w:ilvl="0">
        <w:numFmt w:val="lowerLetter"/>
        <w:lvlText w:val="%1."/>
        <w:lvlJc w:val="left"/>
      </w:lvl>
    </w:lvlOverride>
  </w:num>
  <w:num w:numId="169" w16cid:durableId="1590238102">
    <w:abstractNumId w:val="16"/>
  </w:num>
  <w:numIdMacAtCleanup w:val="1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EE9"/>
    <w:rsid w:val="00001FE0"/>
    <w:rsid w:val="0000202C"/>
    <w:rsid w:val="000028A7"/>
    <w:rsid w:val="00002C11"/>
    <w:rsid w:val="000035AF"/>
    <w:rsid w:val="0000408E"/>
    <w:rsid w:val="0000424E"/>
    <w:rsid w:val="00004FE3"/>
    <w:rsid w:val="000051E1"/>
    <w:rsid w:val="000054CB"/>
    <w:rsid w:val="00005F17"/>
    <w:rsid w:val="00005F82"/>
    <w:rsid w:val="0000611D"/>
    <w:rsid w:val="000064F0"/>
    <w:rsid w:val="0000654F"/>
    <w:rsid w:val="00006C10"/>
    <w:rsid w:val="00006C7D"/>
    <w:rsid w:val="00006DCA"/>
    <w:rsid w:val="00006F53"/>
    <w:rsid w:val="0000744C"/>
    <w:rsid w:val="00007C9D"/>
    <w:rsid w:val="00010BE3"/>
    <w:rsid w:val="00011C75"/>
    <w:rsid w:val="000123C4"/>
    <w:rsid w:val="000146C2"/>
    <w:rsid w:val="00015128"/>
    <w:rsid w:val="00015418"/>
    <w:rsid w:val="0001557A"/>
    <w:rsid w:val="000162F8"/>
    <w:rsid w:val="00017312"/>
    <w:rsid w:val="000179BB"/>
    <w:rsid w:val="00020A45"/>
    <w:rsid w:val="00021365"/>
    <w:rsid w:val="0002205D"/>
    <w:rsid w:val="00022300"/>
    <w:rsid w:val="000227EB"/>
    <w:rsid w:val="00022FCD"/>
    <w:rsid w:val="00023471"/>
    <w:rsid w:val="000234E6"/>
    <w:rsid w:val="00023B14"/>
    <w:rsid w:val="00023BF1"/>
    <w:rsid w:val="00024300"/>
    <w:rsid w:val="000246F2"/>
    <w:rsid w:val="00024EED"/>
    <w:rsid w:val="00026BF5"/>
    <w:rsid w:val="000270F1"/>
    <w:rsid w:val="000274B6"/>
    <w:rsid w:val="00027C17"/>
    <w:rsid w:val="00027F2D"/>
    <w:rsid w:val="000308F7"/>
    <w:rsid w:val="00031333"/>
    <w:rsid w:val="00031473"/>
    <w:rsid w:val="00032D72"/>
    <w:rsid w:val="00032F05"/>
    <w:rsid w:val="000345C0"/>
    <w:rsid w:val="0004046F"/>
    <w:rsid w:val="0004101D"/>
    <w:rsid w:val="0004242A"/>
    <w:rsid w:val="000431B0"/>
    <w:rsid w:val="0004379B"/>
    <w:rsid w:val="000440B2"/>
    <w:rsid w:val="00044539"/>
    <w:rsid w:val="00044D0A"/>
    <w:rsid w:val="0004583B"/>
    <w:rsid w:val="00045890"/>
    <w:rsid w:val="00046A96"/>
    <w:rsid w:val="00046EBE"/>
    <w:rsid w:val="00046F68"/>
    <w:rsid w:val="000470E3"/>
    <w:rsid w:val="00047193"/>
    <w:rsid w:val="00047430"/>
    <w:rsid w:val="00047562"/>
    <w:rsid w:val="00047576"/>
    <w:rsid w:val="00047D92"/>
    <w:rsid w:val="000500F8"/>
    <w:rsid w:val="0005043E"/>
    <w:rsid w:val="00050F12"/>
    <w:rsid w:val="0005125D"/>
    <w:rsid w:val="0005216E"/>
    <w:rsid w:val="00052306"/>
    <w:rsid w:val="00052DB5"/>
    <w:rsid w:val="00053B22"/>
    <w:rsid w:val="00054331"/>
    <w:rsid w:val="000546AC"/>
    <w:rsid w:val="000549F2"/>
    <w:rsid w:val="00054D09"/>
    <w:rsid w:val="00054E0E"/>
    <w:rsid w:val="00055196"/>
    <w:rsid w:val="000561E5"/>
    <w:rsid w:val="000568B4"/>
    <w:rsid w:val="00057230"/>
    <w:rsid w:val="00057C75"/>
    <w:rsid w:val="00057CBB"/>
    <w:rsid w:val="0006064D"/>
    <w:rsid w:val="00060BDC"/>
    <w:rsid w:val="000614DE"/>
    <w:rsid w:val="00062F7C"/>
    <w:rsid w:val="0006338F"/>
    <w:rsid w:val="00063AA5"/>
    <w:rsid w:val="00063C45"/>
    <w:rsid w:val="00063E7A"/>
    <w:rsid w:val="0006486E"/>
    <w:rsid w:val="0006514F"/>
    <w:rsid w:val="000675EA"/>
    <w:rsid w:val="000708CE"/>
    <w:rsid w:val="00070FDA"/>
    <w:rsid w:val="00071478"/>
    <w:rsid w:val="000726D3"/>
    <w:rsid w:val="00072CDE"/>
    <w:rsid w:val="000741F9"/>
    <w:rsid w:val="0007475A"/>
    <w:rsid w:val="00074D1F"/>
    <w:rsid w:val="00075549"/>
    <w:rsid w:val="0007632E"/>
    <w:rsid w:val="00076345"/>
    <w:rsid w:val="00076ED9"/>
    <w:rsid w:val="00077D7D"/>
    <w:rsid w:val="00080FC8"/>
    <w:rsid w:val="00081839"/>
    <w:rsid w:val="0008207E"/>
    <w:rsid w:val="00082197"/>
    <w:rsid w:val="0008241E"/>
    <w:rsid w:val="00082560"/>
    <w:rsid w:val="0008292F"/>
    <w:rsid w:val="00082B6A"/>
    <w:rsid w:val="00082CBD"/>
    <w:rsid w:val="00082D2A"/>
    <w:rsid w:val="0008350A"/>
    <w:rsid w:val="00084DF2"/>
    <w:rsid w:val="000863B0"/>
    <w:rsid w:val="0008738D"/>
    <w:rsid w:val="000878ED"/>
    <w:rsid w:val="00090066"/>
    <w:rsid w:val="0009111C"/>
    <w:rsid w:val="000911C6"/>
    <w:rsid w:val="00091245"/>
    <w:rsid w:val="000913F0"/>
    <w:rsid w:val="000920EB"/>
    <w:rsid w:val="00092797"/>
    <w:rsid w:val="000927FF"/>
    <w:rsid w:val="00094213"/>
    <w:rsid w:val="00094CBC"/>
    <w:rsid w:val="000954B7"/>
    <w:rsid w:val="00095983"/>
    <w:rsid w:val="00096910"/>
    <w:rsid w:val="000969F5"/>
    <w:rsid w:val="00097125"/>
    <w:rsid w:val="000A056C"/>
    <w:rsid w:val="000A2279"/>
    <w:rsid w:val="000A28DD"/>
    <w:rsid w:val="000A3E26"/>
    <w:rsid w:val="000A4391"/>
    <w:rsid w:val="000A4601"/>
    <w:rsid w:val="000A53FF"/>
    <w:rsid w:val="000A61E6"/>
    <w:rsid w:val="000A68DA"/>
    <w:rsid w:val="000A68E5"/>
    <w:rsid w:val="000A6999"/>
    <w:rsid w:val="000A7BA4"/>
    <w:rsid w:val="000A7BD7"/>
    <w:rsid w:val="000B1038"/>
    <w:rsid w:val="000B1558"/>
    <w:rsid w:val="000B17D4"/>
    <w:rsid w:val="000B1D19"/>
    <w:rsid w:val="000B285B"/>
    <w:rsid w:val="000B29F2"/>
    <w:rsid w:val="000B33D6"/>
    <w:rsid w:val="000B4FFC"/>
    <w:rsid w:val="000B5E03"/>
    <w:rsid w:val="000B658C"/>
    <w:rsid w:val="000B6AD3"/>
    <w:rsid w:val="000B7C21"/>
    <w:rsid w:val="000C031A"/>
    <w:rsid w:val="000C06A7"/>
    <w:rsid w:val="000C0900"/>
    <w:rsid w:val="000C1A05"/>
    <w:rsid w:val="000C24E5"/>
    <w:rsid w:val="000C2B75"/>
    <w:rsid w:val="000C3463"/>
    <w:rsid w:val="000C3C7A"/>
    <w:rsid w:val="000C47F0"/>
    <w:rsid w:val="000C4CDF"/>
    <w:rsid w:val="000C50D9"/>
    <w:rsid w:val="000C516C"/>
    <w:rsid w:val="000C55A6"/>
    <w:rsid w:val="000C5993"/>
    <w:rsid w:val="000C59EF"/>
    <w:rsid w:val="000C6625"/>
    <w:rsid w:val="000C6ADD"/>
    <w:rsid w:val="000C7379"/>
    <w:rsid w:val="000C739C"/>
    <w:rsid w:val="000C7B97"/>
    <w:rsid w:val="000D06A9"/>
    <w:rsid w:val="000D08FD"/>
    <w:rsid w:val="000D0B9D"/>
    <w:rsid w:val="000D0EB9"/>
    <w:rsid w:val="000D2CF0"/>
    <w:rsid w:val="000D3297"/>
    <w:rsid w:val="000D34F1"/>
    <w:rsid w:val="000D3DDF"/>
    <w:rsid w:val="000D47D3"/>
    <w:rsid w:val="000D6136"/>
    <w:rsid w:val="000D6137"/>
    <w:rsid w:val="000D6863"/>
    <w:rsid w:val="000E0A5D"/>
    <w:rsid w:val="000E11ED"/>
    <w:rsid w:val="000E1291"/>
    <w:rsid w:val="000E1C61"/>
    <w:rsid w:val="000E2499"/>
    <w:rsid w:val="000E2DE0"/>
    <w:rsid w:val="000E2ED1"/>
    <w:rsid w:val="000E3886"/>
    <w:rsid w:val="000E3C13"/>
    <w:rsid w:val="000E3C8A"/>
    <w:rsid w:val="000E411D"/>
    <w:rsid w:val="000E4731"/>
    <w:rsid w:val="000E473A"/>
    <w:rsid w:val="000E4902"/>
    <w:rsid w:val="000E49FF"/>
    <w:rsid w:val="000E55F9"/>
    <w:rsid w:val="000E604A"/>
    <w:rsid w:val="000E6766"/>
    <w:rsid w:val="000E6A48"/>
    <w:rsid w:val="000E70B4"/>
    <w:rsid w:val="000E70C6"/>
    <w:rsid w:val="000F040D"/>
    <w:rsid w:val="000F18C0"/>
    <w:rsid w:val="000F1E2F"/>
    <w:rsid w:val="000F2008"/>
    <w:rsid w:val="000F20D0"/>
    <w:rsid w:val="000F2AE3"/>
    <w:rsid w:val="000F34EE"/>
    <w:rsid w:val="000F3715"/>
    <w:rsid w:val="000F4165"/>
    <w:rsid w:val="000F4501"/>
    <w:rsid w:val="000F4DBB"/>
    <w:rsid w:val="000F5FED"/>
    <w:rsid w:val="000F66BE"/>
    <w:rsid w:val="000F6A99"/>
    <w:rsid w:val="000F6D17"/>
    <w:rsid w:val="000F7C06"/>
    <w:rsid w:val="000F7F11"/>
    <w:rsid w:val="00100254"/>
    <w:rsid w:val="00100A45"/>
    <w:rsid w:val="001010D1"/>
    <w:rsid w:val="0010281C"/>
    <w:rsid w:val="00102C61"/>
    <w:rsid w:val="00102E72"/>
    <w:rsid w:val="00102F78"/>
    <w:rsid w:val="00103603"/>
    <w:rsid w:val="00103989"/>
    <w:rsid w:val="00103CF2"/>
    <w:rsid w:val="00104F48"/>
    <w:rsid w:val="00105A41"/>
    <w:rsid w:val="0010772C"/>
    <w:rsid w:val="001078B2"/>
    <w:rsid w:val="001102F5"/>
    <w:rsid w:val="0011093A"/>
    <w:rsid w:val="00111524"/>
    <w:rsid w:val="00111526"/>
    <w:rsid w:val="00112117"/>
    <w:rsid w:val="0011245A"/>
    <w:rsid w:val="00112C07"/>
    <w:rsid w:val="00113466"/>
    <w:rsid w:val="00113A41"/>
    <w:rsid w:val="00113F4F"/>
    <w:rsid w:val="00115A3E"/>
    <w:rsid w:val="00116DE9"/>
    <w:rsid w:val="00116EE7"/>
    <w:rsid w:val="00117B4F"/>
    <w:rsid w:val="0012126A"/>
    <w:rsid w:val="00121A10"/>
    <w:rsid w:val="00121BAA"/>
    <w:rsid w:val="00121DDE"/>
    <w:rsid w:val="00122628"/>
    <w:rsid w:val="00122BC4"/>
    <w:rsid w:val="00122E49"/>
    <w:rsid w:val="0012341C"/>
    <w:rsid w:val="0012412D"/>
    <w:rsid w:val="0012449D"/>
    <w:rsid w:val="00124A9C"/>
    <w:rsid w:val="0012528F"/>
    <w:rsid w:val="0012541A"/>
    <w:rsid w:val="00126835"/>
    <w:rsid w:val="00126B8B"/>
    <w:rsid w:val="0012745C"/>
    <w:rsid w:val="001274F9"/>
    <w:rsid w:val="00127DED"/>
    <w:rsid w:val="00127FA0"/>
    <w:rsid w:val="00130098"/>
    <w:rsid w:val="0013009E"/>
    <w:rsid w:val="001309A0"/>
    <w:rsid w:val="0013283A"/>
    <w:rsid w:val="00134223"/>
    <w:rsid w:val="00134853"/>
    <w:rsid w:val="00134BD2"/>
    <w:rsid w:val="00134ECA"/>
    <w:rsid w:val="00135C30"/>
    <w:rsid w:val="00135E41"/>
    <w:rsid w:val="00137A5B"/>
    <w:rsid w:val="00137A78"/>
    <w:rsid w:val="001402B5"/>
    <w:rsid w:val="001409FA"/>
    <w:rsid w:val="00141450"/>
    <w:rsid w:val="00141DBB"/>
    <w:rsid w:val="00142265"/>
    <w:rsid w:val="00142C70"/>
    <w:rsid w:val="00143894"/>
    <w:rsid w:val="00143C49"/>
    <w:rsid w:val="001440E1"/>
    <w:rsid w:val="001444ED"/>
    <w:rsid w:val="0014460E"/>
    <w:rsid w:val="0014464C"/>
    <w:rsid w:val="00145A7A"/>
    <w:rsid w:val="00145ABB"/>
    <w:rsid w:val="0014625E"/>
    <w:rsid w:val="00146CED"/>
    <w:rsid w:val="00146E69"/>
    <w:rsid w:val="0014790C"/>
    <w:rsid w:val="001510FB"/>
    <w:rsid w:val="00152B61"/>
    <w:rsid w:val="0015354F"/>
    <w:rsid w:val="00153B12"/>
    <w:rsid w:val="00153E6E"/>
    <w:rsid w:val="001542EC"/>
    <w:rsid w:val="001558DB"/>
    <w:rsid w:val="00155B60"/>
    <w:rsid w:val="00155FA6"/>
    <w:rsid w:val="001560B5"/>
    <w:rsid w:val="00156656"/>
    <w:rsid w:val="00156D8D"/>
    <w:rsid w:val="00156EB0"/>
    <w:rsid w:val="00157198"/>
    <w:rsid w:val="001572A9"/>
    <w:rsid w:val="001577D4"/>
    <w:rsid w:val="00157D78"/>
    <w:rsid w:val="001602DB"/>
    <w:rsid w:val="00160D00"/>
    <w:rsid w:val="00161D85"/>
    <w:rsid w:val="00161DA5"/>
    <w:rsid w:val="00161F09"/>
    <w:rsid w:val="0016235E"/>
    <w:rsid w:val="00162E12"/>
    <w:rsid w:val="00162E77"/>
    <w:rsid w:val="00163C32"/>
    <w:rsid w:val="00163FD9"/>
    <w:rsid w:val="00164E08"/>
    <w:rsid w:val="001659FF"/>
    <w:rsid w:val="001663C1"/>
    <w:rsid w:val="0016688D"/>
    <w:rsid w:val="00166D5C"/>
    <w:rsid w:val="00167376"/>
    <w:rsid w:val="00174E66"/>
    <w:rsid w:val="00175321"/>
    <w:rsid w:val="001758D1"/>
    <w:rsid w:val="00176D3A"/>
    <w:rsid w:val="00177264"/>
    <w:rsid w:val="00177970"/>
    <w:rsid w:val="00177D0B"/>
    <w:rsid w:val="0018027D"/>
    <w:rsid w:val="00180A24"/>
    <w:rsid w:val="001815B3"/>
    <w:rsid w:val="00181736"/>
    <w:rsid w:val="00181F4D"/>
    <w:rsid w:val="00181FF9"/>
    <w:rsid w:val="0018358E"/>
    <w:rsid w:val="001836F2"/>
    <w:rsid w:val="00184FAE"/>
    <w:rsid w:val="001852A1"/>
    <w:rsid w:val="001859A6"/>
    <w:rsid w:val="00185ECD"/>
    <w:rsid w:val="00186667"/>
    <w:rsid w:val="00187047"/>
    <w:rsid w:val="001872B8"/>
    <w:rsid w:val="00187A54"/>
    <w:rsid w:val="00187A8E"/>
    <w:rsid w:val="00187FC0"/>
    <w:rsid w:val="00190666"/>
    <w:rsid w:val="00190812"/>
    <w:rsid w:val="00190897"/>
    <w:rsid w:val="00190963"/>
    <w:rsid w:val="00190E9B"/>
    <w:rsid w:val="001919B7"/>
    <w:rsid w:val="00192DA5"/>
    <w:rsid w:val="00193853"/>
    <w:rsid w:val="00193DD8"/>
    <w:rsid w:val="0019446E"/>
    <w:rsid w:val="00194689"/>
    <w:rsid w:val="001946AC"/>
    <w:rsid w:val="0019505B"/>
    <w:rsid w:val="0019693F"/>
    <w:rsid w:val="00196B87"/>
    <w:rsid w:val="00196D13"/>
    <w:rsid w:val="00196ECD"/>
    <w:rsid w:val="0019732C"/>
    <w:rsid w:val="00197F92"/>
    <w:rsid w:val="001A03B9"/>
    <w:rsid w:val="001A0665"/>
    <w:rsid w:val="001A0B93"/>
    <w:rsid w:val="001A1590"/>
    <w:rsid w:val="001A1A1C"/>
    <w:rsid w:val="001A3B7E"/>
    <w:rsid w:val="001A3C3F"/>
    <w:rsid w:val="001A4431"/>
    <w:rsid w:val="001A4726"/>
    <w:rsid w:val="001A520B"/>
    <w:rsid w:val="001A52B8"/>
    <w:rsid w:val="001A605C"/>
    <w:rsid w:val="001A67C1"/>
    <w:rsid w:val="001A7188"/>
    <w:rsid w:val="001A7C18"/>
    <w:rsid w:val="001B02F5"/>
    <w:rsid w:val="001B0918"/>
    <w:rsid w:val="001B0D7A"/>
    <w:rsid w:val="001B1676"/>
    <w:rsid w:val="001B1B09"/>
    <w:rsid w:val="001B20A4"/>
    <w:rsid w:val="001B224A"/>
    <w:rsid w:val="001B2F69"/>
    <w:rsid w:val="001B3083"/>
    <w:rsid w:val="001B39B4"/>
    <w:rsid w:val="001B4189"/>
    <w:rsid w:val="001B508A"/>
    <w:rsid w:val="001B720A"/>
    <w:rsid w:val="001B752F"/>
    <w:rsid w:val="001C1894"/>
    <w:rsid w:val="001C1D2A"/>
    <w:rsid w:val="001C204A"/>
    <w:rsid w:val="001C208E"/>
    <w:rsid w:val="001C22F5"/>
    <w:rsid w:val="001C24C1"/>
    <w:rsid w:val="001C27E9"/>
    <w:rsid w:val="001C2C7E"/>
    <w:rsid w:val="001C2F87"/>
    <w:rsid w:val="001C3050"/>
    <w:rsid w:val="001C3328"/>
    <w:rsid w:val="001C3329"/>
    <w:rsid w:val="001C375C"/>
    <w:rsid w:val="001C389C"/>
    <w:rsid w:val="001C3D38"/>
    <w:rsid w:val="001C3DD1"/>
    <w:rsid w:val="001C49D4"/>
    <w:rsid w:val="001C6039"/>
    <w:rsid w:val="001C605D"/>
    <w:rsid w:val="001C769C"/>
    <w:rsid w:val="001C7DFC"/>
    <w:rsid w:val="001C7FF2"/>
    <w:rsid w:val="001D172C"/>
    <w:rsid w:val="001D1A24"/>
    <w:rsid w:val="001D1CB7"/>
    <w:rsid w:val="001D225F"/>
    <w:rsid w:val="001D3271"/>
    <w:rsid w:val="001D44AE"/>
    <w:rsid w:val="001D4AEF"/>
    <w:rsid w:val="001D4D96"/>
    <w:rsid w:val="001D544A"/>
    <w:rsid w:val="001D7446"/>
    <w:rsid w:val="001E0209"/>
    <w:rsid w:val="001E0507"/>
    <w:rsid w:val="001E0ADF"/>
    <w:rsid w:val="001E17D8"/>
    <w:rsid w:val="001E26A2"/>
    <w:rsid w:val="001E2E4F"/>
    <w:rsid w:val="001E31A7"/>
    <w:rsid w:val="001E3CF4"/>
    <w:rsid w:val="001E3DF9"/>
    <w:rsid w:val="001E43C6"/>
    <w:rsid w:val="001E45B9"/>
    <w:rsid w:val="001E46E6"/>
    <w:rsid w:val="001E4E63"/>
    <w:rsid w:val="001E51A2"/>
    <w:rsid w:val="001E7760"/>
    <w:rsid w:val="001F1DE6"/>
    <w:rsid w:val="001F1E86"/>
    <w:rsid w:val="001F266A"/>
    <w:rsid w:val="001F3D89"/>
    <w:rsid w:val="001F3EF9"/>
    <w:rsid w:val="001F5A27"/>
    <w:rsid w:val="001F5A7E"/>
    <w:rsid w:val="001F5A9D"/>
    <w:rsid w:val="001F5BEE"/>
    <w:rsid w:val="001F5C9A"/>
    <w:rsid w:val="001F79A6"/>
    <w:rsid w:val="001F7C14"/>
    <w:rsid w:val="00200EB3"/>
    <w:rsid w:val="002015BE"/>
    <w:rsid w:val="0020175B"/>
    <w:rsid w:val="002017AC"/>
    <w:rsid w:val="00202066"/>
    <w:rsid w:val="00202EEB"/>
    <w:rsid w:val="0020334E"/>
    <w:rsid w:val="00203914"/>
    <w:rsid w:val="00205047"/>
    <w:rsid w:val="00205554"/>
    <w:rsid w:val="00205857"/>
    <w:rsid w:val="002065D2"/>
    <w:rsid w:val="0020742E"/>
    <w:rsid w:val="0020745A"/>
    <w:rsid w:val="00207A50"/>
    <w:rsid w:val="00207F8F"/>
    <w:rsid w:val="0021083D"/>
    <w:rsid w:val="002120C8"/>
    <w:rsid w:val="002127FC"/>
    <w:rsid w:val="002135B2"/>
    <w:rsid w:val="002137C4"/>
    <w:rsid w:val="00213BB1"/>
    <w:rsid w:val="00213CB1"/>
    <w:rsid w:val="002154C4"/>
    <w:rsid w:val="002156F1"/>
    <w:rsid w:val="00215BE5"/>
    <w:rsid w:val="00215F64"/>
    <w:rsid w:val="002174DA"/>
    <w:rsid w:val="00217539"/>
    <w:rsid w:val="00220509"/>
    <w:rsid w:val="002209B5"/>
    <w:rsid w:val="00220B26"/>
    <w:rsid w:val="00220DA4"/>
    <w:rsid w:val="002237F6"/>
    <w:rsid w:val="00223922"/>
    <w:rsid w:val="002239C3"/>
    <w:rsid w:val="00223AF8"/>
    <w:rsid w:val="00225AF8"/>
    <w:rsid w:val="00227541"/>
    <w:rsid w:val="00230290"/>
    <w:rsid w:val="002329F6"/>
    <w:rsid w:val="00232F70"/>
    <w:rsid w:val="002333A0"/>
    <w:rsid w:val="0023374D"/>
    <w:rsid w:val="00233DD3"/>
    <w:rsid w:val="00233EAD"/>
    <w:rsid w:val="00234A6C"/>
    <w:rsid w:val="00234C12"/>
    <w:rsid w:val="00234FEB"/>
    <w:rsid w:val="0023546A"/>
    <w:rsid w:val="00235B92"/>
    <w:rsid w:val="00236C58"/>
    <w:rsid w:val="00236DF0"/>
    <w:rsid w:val="00237293"/>
    <w:rsid w:val="00237740"/>
    <w:rsid w:val="00240DD7"/>
    <w:rsid w:val="00241301"/>
    <w:rsid w:val="0024139B"/>
    <w:rsid w:val="002415B5"/>
    <w:rsid w:val="00241719"/>
    <w:rsid w:val="00241E19"/>
    <w:rsid w:val="00241FAC"/>
    <w:rsid w:val="0024232F"/>
    <w:rsid w:val="00242EA1"/>
    <w:rsid w:val="0024407B"/>
    <w:rsid w:val="0024497F"/>
    <w:rsid w:val="00244CB7"/>
    <w:rsid w:val="00245FEE"/>
    <w:rsid w:val="00246C20"/>
    <w:rsid w:val="00246EAF"/>
    <w:rsid w:val="002473AD"/>
    <w:rsid w:val="00247F7A"/>
    <w:rsid w:val="002500FC"/>
    <w:rsid w:val="002503E2"/>
    <w:rsid w:val="00250524"/>
    <w:rsid w:val="00251432"/>
    <w:rsid w:val="00251BD5"/>
    <w:rsid w:val="00251CF1"/>
    <w:rsid w:val="00251FCF"/>
    <w:rsid w:val="002531A1"/>
    <w:rsid w:val="00253674"/>
    <w:rsid w:val="002540FD"/>
    <w:rsid w:val="00254181"/>
    <w:rsid w:val="00254465"/>
    <w:rsid w:val="00255209"/>
    <w:rsid w:val="0025553F"/>
    <w:rsid w:val="00255873"/>
    <w:rsid w:val="00255D97"/>
    <w:rsid w:val="0025683B"/>
    <w:rsid w:val="00256C24"/>
    <w:rsid w:val="00256DFD"/>
    <w:rsid w:val="002571C8"/>
    <w:rsid w:val="002575ED"/>
    <w:rsid w:val="00257AA0"/>
    <w:rsid w:val="002603CC"/>
    <w:rsid w:val="00260A84"/>
    <w:rsid w:val="00260DBB"/>
    <w:rsid w:val="002619C7"/>
    <w:rsid w:val="002629CE"/>
    <w:rsid w:val="0026309B"/>
    <w:rsid w:val="0026317A"/>
    <w:rsid w:val="002631AA"/>
    <w:rsid w:val="0026364F"/>
    <w:rsid w:val="00263AFD"/>
    <w:rsid w:val="00265198"/>
    <w:rsid w:val="00265A17"/>
    <w:rsid w:val="00266182"/>
    <w:rsid w:val="00266972"/>
    <w:rsid w:val="00266A9E"/>
    <w:rsid w:val="00266C5F"/>
    <w:rsid w:val="00266FDF"/>
    <w:rsid w:val="00267067"/>
    <w:rsid w:val="002708C0"/>
    <w:rsid w:val="00270BCE"/>
    <w:rsid w:val="00270C75"/>
    <w:rsid w:val="0027148B"/>
    <w:rsid w:val="002714F8"/>
    <w:rsid w:val="0027191F"/>
    <w:rsid w:val="002719CD"/>
    <w:rsid w:val="00272665"/>
    <w:rsid w:val="002736A7"/>
    <w:rsid w:val="00274049"/>
    <w:rsid w:val="002757FA"/>
    <w:rsid w:val="00275930"/>
    <w:rsid w:val="00275B80"/>
    <w:rsid w:val="00276121"/>
    <w:rsid w:val="002765C3"/>
    <w:rsid w:val="00276A2A"/>
    <w:rsid w:val="00276C20"/>
    <w:rsid w:val="00276FC7"/>
    <w:rsid w:val="0027799E"/>
    <w:rsid w:val="00277BB2"/>
    <w:rsid w:val="00280AF8"/>
    <w:rsid w:val="00281000"/>
    <w:rsid w:val="002817D2"/>
    <w:rsid w:val="00281A20"/>
    <w:rsid w:val="00282553"/>
    <w:rsid w:val="0028272B"/>
    <w:rsid w:val="002834FC"/>
    <w:rsid w:val="0028407D"/>
    <w:rsid w:val="002840F4"/>
    <w:rsid w:val="00284595"/>
    <w:rsid w:val="00284D5F"/>
    <w:rsid w:val="002852F9"/>
    <w:rsid w:val="00285881"/>
    <w:rsid w:val="00287301"/>
    <w:rsid w:val="00290CF0"/>
    <w:rsid w:val="00290D17"/>
    <w:rsid w:val="00290E9A"/>
    <w:rsid w:val="0029183B"/>
    <w:rsid w:val="00293ACC"/>
    <w:rsid w:val="00295625"/>
    <w:rsid w:val="00295D98"/>
    <w:rsid w:val="00296057"/>
    <w:rsid w:val="0029640C"/>
    <w:rsid w:val="00296485"/>
    <w:rsid w:val="00296CF8"/>
    <w:rsid w:val="002978EA"/>
    <w:rsid w:val="002A19C0"/>
    <w:rsid w:val="002A1A29"/>
    <w:rsid w:val="002A2074"/>
    <w:rsid w:val="002A2E2A"/>
    <w:rsid w:val="002A4539"/>
    <w:rsid w:val="002A4BB1"/>
    <w:rsid w:val="002A5139"/>
    <w:rsid w:val="002A544F"/>
    <w:rsid w:val="002A5E70"/>
    <w:rsid w:val="002A604E"/>
    <w:rsid w:val="002A6307"/>
    <w:rsid w:val="002A6D2F"/>
    <w:rsid w:val="002B0BE8"/>
    <w:rsid w:val="002B0E6E"/>
    <w:rsid w:val="002B122A"/>
    <w:rsid w:val="002B1633"/>
    <w:rsid w:val="002B1E8F"/>
    <w:rsid w:val="002B24F1"/>
    <w:rsid w:val="002B2A74"/>
    <w:rsid w:val="002B2B7C"/>
    <w:rsid w:val="002B307E"/>
    <w:rsid w:val="002B3685"/>
    <w:rsid w:val="002B377C"/>
    <w:rsid w:val="002B4AE1"/>
    <w:rsid w:val="002B4E7F"/>
    <w:rsid w:val="002B6A1D"/>
    <w:rsid w:val="002B7583"/>
    <w:rsid w:val="002B7827"/>
    <w:rsid w:val="002B7B51"/>
    <w:rsid w:val="002B7DEA"/>
    <w:rsid w:val="002C075C"/>
    <w:rsid w:val="002C1B79"/>
    <w:rsid w:val="002C227F"/>
    <w:rsid w:val="002C3D39"/>
    <w:rsid w:val="002C409C"/>
    <w:rsid w:val="002C47E0"/>
    <w:rsid w:val="002C48D9"/>
    <w:rsid w:val="002C6278"/>
    <w:rsid w:val="002C7417"/>
    <w:rsid w:val="002C7538"/>
    <w:rsid w:val="002D0140"/>
    <w:rsid w:val="002D3F8D"/>
    <w:rsid w:val="002D4470"/>
    <w:rsid w:val="002D5979"/>
    <w:rsid w:val="002D642D"/>
    <w:rsid w:val="002D67D5"/>
    <w:rsid w:val="002D740F"/>
    <w:rsid w:val="002D76BC"/>
    <w:rsid w:val="002D7D66"/>
    <w:rsid w:val="002E12F0"/>
    <w:rsid w:val="002E1D9F"/>
    <w:rsid w:val="002E1EA5"/>
    <w:rsid w:val="002E207D"/>
    <w:rsid w:val="002E2EC3"/>
    <w:rsid w:val="002E2F2A"/>
    <w:rsid w:val="002E416F"/>
    <w:rsid w:val="002E47CF"/>
    <w:rsid w:val="002E4F12"/>
    <w:rsid w:val="002E4FAE"/>
    <w:rsid w:val="002E564D"/>
    <w:rsid w:val="002E5B9D"/>
    <w:rsid w:val="002E6C12"/>
    <w:rsid w:val="002E6EA9"/>
    <w:rsid w:val="002E7519"/>
    <w:rsid w:val="002E7803"/>
    <w:rsid w:val="002E79B0"/>
    <w:rsid w:val="002F0220"/>
    <w:rsid w:val="002F0795"/>
    <w:rsid w:val="002F0C59"/>
    <w:rsid w:val="002F2836"/>
    <w:rsid w:val="002F2D9C"/>
    <w:rsid w:val="002F352D"/>
    <w:rsid w:val="002F38CB"/>
    <w:rsid w:val="002F3BA2"/>
    <w:rsid w:val="002F40F7"/>
    <w:rsid w:val="002F5B6F"/>
    <w:rsid w:val="002F5C0E"/>
    <w:rsid w:val="002F6193"/>
    <w:rsid w:val="002F65B2"/>
    <w:rsid w:val="002F68D7"/>
    <w:rsid w:val="003000AC"/>
    <w:rsid w:val="00300475"/>
    <w:rsid w:val="003006AC"/>
    <w:rsid w:val="00301043"/>
    <w:rsid w:val="00301CD8"/>
    <w:rsid w:val="00302A58"/>
    <w:rsid w:val="003030B4"/>
    <w:rsid w:val="00303560"/>
    <w:rsid w:val="00304B8C"/>
    <w:rsid w:val="003053D1"/>
    <w:rsid w:val="00305DE7"/>
    <w:rsid w:val="003066A1"/>
    <w:rsid w:val="003075D9"/>
    <w:rsid w:val="00307D89"/>
    <w:rsid w:val="00310896"/>
    <w:rsid w:val="00311B07"/>
    <w:rsid w:val="0031268F"/>
    <w:rsid w:val="00312C12"/>
    <w:rsid w:val="00313403"/>
    <w:rsid w:val="00313DD1"/>
    <w:rsid w:val="00316912"/>
    <w:rsid w:val="00317F13"/>
    <w:rsid w:val="00320656"/>
    <w:rsid w:val="003215B3"/>
    <w:rsid w:val="00321FF8"/>
    <w:rsid w:val="00322136"/>
    <w:rsid w:val="0032236D"/>
    <w:rsid w:val="003224FE"/>
    <w:rsid w:val="0032254B"/>
    <w:rsid w:val="00322AA4"/>
    <w:rsid w:val="00324022"/>
    <w:rsid w:val="003241D1"/>
    <w:rsid w:val="00325C9D"/>
    <w:rsid w:val="003263A9"/>
    <w:rsid w:val="0032653C"/>
    <w:rsid w:val="00326B23"/>
    <w:rsid w:val="0032763B"/>
    <w:rsid w:val="00330764"/>
    <w:rsid w:val="0033157D"/>
    <w:rsid w:val="00332529"/>
    <w:rsid w:val="003334DF"/>
    <w:rsid w:val="00333E25"/>
    <w:rsid w:val="00333E5C"/>
    <w:rsid w:val="0033524E"/>
    <w:rsid w:val="003358F3"/>
    <w:rsid w:val="00336101"/>
    <w:rsid w:val="003366B3"/>
    <w:rsid w:val="00336F69"/>
    <w:rsid w:val="003377D2"/>
    <w:rsid w:val="00337972"/>
    <w:rsid w:val="00337FE6"/>
    <w:rsid w:val="00340A36"/>
    <w:rsid w:val="0034232D"/>
    <w:rsid w:val="003429D0"/>
    <w:rsid w:val="00342CC4"/>
    <w:rsid w:val="00345088"/>
    <w:rsid w:val="0034702C"/>
    <w:rsid w:val="00347506"/>
    <w:rsid w:val="00347A43"/>
    <w:rsid w:val="00347A4B"/>
    <w:rsid w:val="003502C8"/>
    <w:rsid w:val="003505ED"/>
    <w:rsid w:val="00350855"/>
    <w:rsid w:val="00350FBC"/>
    <w:rsid w:val="0035183E"/>
    <w:rsid w:val="0035260B"/>
    <w:rsid w:val="00352709"/>
    <w:rsid w:val="0035299D"/>
    <w:rsid w:val="00352AE9"/>
    <w:rsid w:val="003531E0"/>
    <w:rsid w:val="003534DE"/>
    <w:rsid w:val="003537E3"/>
    <w:rsid w:val="00353BC1"/>
    <w:rsid w:val="00353CB4"/>
    <w:rsid w:val="003548D4"/>
    <w:rsid w:val="00354A82"/>
    <w:rsid w:val="00355857"/>
    <w:rsid w:val="00355F93"/>
    <w:rsid w:val="003566F9"/>
    <w:rsid w:val="003569E7"/>
    <w:rsid w:val="003576CA"/>
    <w:rsid w:val="00357C0C"/>
    <w:rsid w:val="0036021A"/>
    <w:rsid w:val="0036029D"/>
    <w:rsid w:val="003605F0"/>
    <w:rsid w:val="00360E85"/>
    <w:rsid w:val="003615C9"/>
    <w:rsid w:val="003625C0"/>
    <w:rsid w:val="003625EF"/>
    <w:rsid w:val="00362EA5"/>
    <w:rsid w:val="00362F7A"/>
    <w:rsid w:val="00363E4D"/>
    <w:rsid w:val="00363E5B"/>
    <w:rsid w:val="00366B42"/>
    <w:rsid w:val="00367287"/>
    <w:rsid w:val="0036754A"/>
    <w:rsid w:val="0037036E"/>
    <w:rsid w:val="00371014"/>
    <w:rsid w:val="00371EAC"/>
    <w:rsid w:val="00372C2C"/>
    <w:rsid w:val="00373578"/>
    <w:rsid w:val="003735C7"/>
    <w:rsid w:val="00373923"/>
    <w:rsid w:val="003739EA"/>
    <w:rsid w:val="00373B51"/>
    <w:rsid w:val="00373B53"/>
    <w:rsid w:val="00373BF8"/>
    <w:rsid w:val="00374155"/>
    <w:rsid w:val="003742C3"/>
    <w:rsid w:val="00374778"/>
    <w:rsid w:val="003748B8"/>
    <w:rsid w:val="003751AD"/>
    <w:rsid w:val="00375777"/>
    <w:rsid w:val="00375FDF"/>
    <w:rsid w:val="00376AAA"/>
    <w:rsid w:val="00376ADC"/>
    <w:rsid w:val="00377391"/>
    <w:rsid w:val="00377CC5"/>
    <w:rsid w:val="00380196"/>
    <w:rsid w:val="00380510"/>
    <w:rsid w:val="00380A31"/>
    <w:rsid w:val="00380A5F"/>
    <w:rsid w:val="003815F6"/>
    <w:rsid w:val="003819D1"/>
    <w:rsid w:val="00381C24"/>
    <w:rsid w:val="00381EFC"/>
    <w:rsid w:val="003822E5"/>
    <w:rsid w:val="003822E9"/>
    <w:rsid w:val="00382DDB"/>
    <w:rsid w:val="003832E0"/>
    <w:rsid w:val="0038392F"/>
    <w:rsid w:val="00383B43"/>
    <w:rsid w:val="00384708"/>
    <w:rsid w:val="0038630B"/>
    <w:rsid w:val="00386ADF"/>
    <w:rsid w:val="0038748A"/>
    <w:rsid w:val="003923AA"/>
    <w:rsid w:val="003924DE"/>
    <w:rsid w:val="003924E1"/>
    <w:rsid w:val="0039370E"/>
    <w:rsid w:val="00393BE1"/>
    <w:rsid w:val="003945AA"/>
    <w:rsid w:val="0039553A"/>
    <w:rsid w:val="0039598F"/>
    <w:rsid w:val="003960C7"/>
    <w:rsid w:val="00396C2E"/>
    <w:rsid w:val="00397A75"/>
    <w:rsid w:val="00397B0C"/>
    <w:rsid w:val="00397BB1"/>
    <w:rsid w:val="003A08B9"/>
    <w:rsid w:val="003A188D"/>
    <w:rsid w:val="003A2397"/>
    <w:rsid w:val="003A2552"/>
    <w:rsid w:val="003A30F2"/>
    <w:rsid w:val="003A32C4"/>
    <w:rsid w:val="003A3724"/>
    <w:rsid w:val="003A426D"/>
    <w:rsid w:val="003A4A4D"/>
    <w:rsid w:val="003A4E31"/>
    <w:rsid w:val="003A5505"/>
    <w:rsid w:val="003A6608"/>
    <w:rsid w:val="003A7B6B"/>
    <w:rsid w:val="003B0127"/>
    <w:rsid w:val="003B02EC"/>
    <w:rsid w:val="003B12B4"/>
    <w:rsid w:val="003B1B0D"/>
    <w:rsid w:val="003B2213"/>
    <w:rsid w:val="003B28B1"/>
    <w:rsid w:val="003B29AF"/>
    <w:rsid w:val="003B2A6C"/>
    <w:rsid w:val="003B314C"/>
    <w:rsid w:val="003B324A"/>
    <w:rsid w:val="003B35C7"/>
    <w:rsid w:val="003B5594"/>
    <w:rsid w:val="003B55E3"/>
    <w:rsid w:val="003B5BB1"/>
    <w:rsid w:val="003B61A7"/>
    <w:rsid w:val="003B64E7"/>
    <w:rsid w:val="003B6527"/>
    <w:rsid w:val="003B663C"/>
    <w:rsid w:val="003B7BDD"/>
    <w:rsid w:val="003C05CD"/>
    <w:rsid w:val="003C1435"/>
    <w:rsid w:val="003C1610"/>
    <w:rsid w:val="003C20EA"/>
    <w:rsid w:val="003C21C9"/>
    <w:rsid w:val="003C22A9"/>
    <w:rsid w:val="003C2E4C"/>
    <w:rsid w:val="003C34B9"/>
    <w:rsid w:val="003C3642"/>
    <w:rsid w:val="003C3825"/>
    <w:rsid w:val="003C4115"/>
    <w:rsid w:val="003C418E"/>
    <w:rsid w:val="003C425C"/>
    <w:rsid w:val="003C491E"/>
    <w:rsid w:val="003C4BAD"/>
    <w:rsid w:val="003C6064"/>
    <w:rsid w:val="003C61B6"/>
    <w:rsid w:val="003C641E"/>
    <w:rsid w:val="003C6893"/>
    <w:rsid w:val="003C713C"/>
    <w:rsid w:val="003C778F"/>
    <w:rsid w:val="003C7884"/>
    <w:rsid w:val="003C79FB"/>
    <w:rsid w:val="003C7F5C"/>
    <w:rsid w:val="003D132E"/>
    <w:rsid w:val="003D150E"/>
    <w:rsid w:val="003D1C6C"/>
    <w:rsid w:val="003D1E3B"/>
    <w:rsid w:val="003D2AE5"/>
    <w:rsid w:val="003D3D1A"/>
    <w:rsid w:val="003D3E25"/>
    <w:rsid w:val="003D5579"/>
    <w:rsid w:val="003D5869"/>
    <w:rsid w:val="003D6213"/>
    <w:rsid w:val="003D64D8"/>
    <w:rsid w:val="003D6F4B"/>
    <w:rsid w:val="003D7236"/>
    <w:rsid w:val="003E0BAF"/>
    <w:rsid w:val="003E0C22"/>
    <w:rsid w:val="003E0C69"/>
    <w:rsid w:val="003E133C"/>
    <w:rsid w:val="003E17BD"/>
    <w:rsid w:val="003E2274"/>
    <w:rsid w:val="003E272E"/>
    <w:rsid w:val="003E2E40"/>
    <w:rsid w:val="003E493D"/>
    <w:rsid w:val="003E4D60"/>
    <w:rsid w:val="003E6C05"/>
    <w:rsid w:val="003E76B5"/>
    <w:rsid w:val="003F19D0"/>
    <w:rsid w:val="003F25C3"/>
    <w:rsid w:val="003F2856"/>
    <w:rsid w:val="003F28AC"/>
    <w:rsid w:val="003F2DB7"/>
    <w:rsid w:val="003F383B"/>
    <w:rsid w:val="003F3CB5"/>
    <w:rsid w:val="003F3D25"/>
    <w:rsid w:val="003F3E54"/>
    <w:rsid w:val="003F4B9A"/>
    <w:rsid w:val="003F4CB1"/>
    <w:rsid w:val="003F508F"/>
    <w:rsid w:val="003F58CD"/>
    <w:rsid w:val="003F5CFC"/>
    <w:rsid w:val="003F7E79"/>
    <w:rsid w:val="0040028E"/>
    <w:rsid w:val="00400A81"/>
    <w:rsid w:val="00400DF7"/>
    <w:rsid w:val="00401185"/>
    <w:rsid w:val="0040197F"/>
    <w:rsid w:val="00401DD9"/>
    <w:rsid w:val="00402AC2"/>
    <w:rsid w:val="00403F42"/>
    <w:rsid w:val="0040522B"/>
    <w:rsid w:val="0040524B"/>
    <w:rsid w:val="00406AED"/>
    <w:rsid w:val="0040701D"/>
    <w:rsid w:val="00407461"/>
    <w:rsid w:val="00410032"/>
    <w:rsid w:val="004102F4"/>
    <w:rsid w:val="00410A11"/>
    <w:rsid w:val="00411E70"/>
    <w:rsid w:val="00412E35"/>
    <w:rsid w:val="004130B8"/>
    <w:rsid w:val="00413305"/>
    <w:rsid w:val="0041372C"/>
    <w:rsid w:val="00413C83"/>
    <w:rsid w:val="004140FB"/>
    <w:rsid w:val="004159A1"/>
    <w:rsid w:val="00415FDA"/>
    <w:rsid w:val="00416364"/>
    <w:rsid w:val="0041649E"/>
    <w:rsid w:val="00416837"/>
    <w:rsid w:val="00416937"/>
    <w:rsid w:val="00416B28"/>
    <w:rsid w:val="00416F81"/>
    <w:rsid w:val="004174A8"/>
    <w:rsid w:val="00417500"/>
    <w:rsid w:val="004176F8"/>
    <w:rsid w:val="00420074"/>
    <w:rsid w:val="004202DA"/>
    <w:rsid w:val="0042197F"/>
    <w:rsid w:val="00423624"/>
    <w:rsid w:val="00423898"/>
    <w:rsid w:val="00423A29"/>
    <w:rsid w:val="0042421F"/>
    <w:rsid w:val="004245EB"/>
    <w:rsid w:val="004255F5"/>
    <w:rsid w:val="00425981"/>
    <w:rsid w:val="00425E96"/>
    <w:rsid w:val="0042693B"/>
    <w:rsid w:val="00427960"/>
    <w:rsid w:val="004302D8"/>
    <w:rsid w:val="00431172"/>
    <w:rsid w:val="00432D35"/>
    <w:rsid w:val="00432F55"/>
    <w:rsid w:val="00433300"/>
    <w:rsid w:val="004335B4"/>
    <w:rsid w:val="00433FD3"/>
    <w:rsid w:val="00434F0C"/>
    <w:rsid w:val="00436177"/>
    <w:rsid w:val="00437230"/>
    <w:rsid w:val="00437288"/>
    <w:rsid w:val="0044061C"/>
    <w:rsid w:val="00440799"/>
    <w:rsid w:val="0044191D"/>
    <w:rsid w:val="00441D3D"/>
    <w:rsid w:val="004421F1"/>
    <w:rsid w:val="0044232C"/>
    <w:rsid w:val="00442403"/>
    <w:rsid w:val="00442432"/>
    <w:rsid w:val="00442BC6"/>
    <w:rsid w:val="00442E7B"/>
    <w:rsid w:val="00443106"/>
    <w:rsid w:val="00443576"/>
    <w:rsid w:val="004437FE"/>
    <w:rsid w:val="00443F67"/>
    <w:rsid w:val="0044492A"/>
    <w:rsid w:val="004453A8"/>
    <w:rsid w:val="0044553F"/>
    <w:rsid w:val="00445A14"/>
    <w:rsid w:val="00447B6F"/>
    <w:rsid w:val="00450DBF"/>
    <w:rsid w:val="0045142D"/>
    <w:rsid w:val="00451A44"/>
    <w:rsid w:val="0045302F"/>
    <w:rsid w:val="00453BBF"/>
    <w:rsid w:val="004544EB"/>
    <w:rsid w:val="00455AFF"/>
    <w:rsid w:val="004564EC"/>
    <w:rsid w:val="00462831"/>
    <w:rsid w:val="00463984"/>
    <w:rsid w:val="0046446B"/>
    <w:rsid w:val="004647E9"/>
    <w:rsid w:val="004647F0"/>
    <w:rsid w:val="004653F9"/>
    <w:rsid w:val="00466402"/>
    <w:rsid w:val="00466888"/>
    <w:rsid w:val="00466CF3"/>
    <w:rsid w:val="004672F1"/>
    <w:rsid w:val="004702D4"/>
    <w:rsid w:val="0047030B"/>
    <w:rsid w:val="00470BAF"/>
    <w:rsid w:val="00471194"/>
    <w:rsid w:val="00471F6A"/>
    <w:rsid w:val="004720A7"/>
    <w:rsid w:val="004724F6"/>
    <w:rsid w:val="00472F25"/>
    <w:rsid w:val="00474A16"/>
    <w:rsid w:val="0047504B"/>
    <w:rsid w:val="0047585D"/>
    <w:rsid w:val="00475E9D"/>
    <w:rsid w:val="00475FCC"/>
    <w:rsid w:val="00476B6C"/>
    <w:rsid w:val="004774AC"/>
    <w:rsid w:val="004806D1"/>
    <w:rsid w:val="00481869"/>
    <w:rsid w:val="00481E0A"/>
    <w:rsid w:val="00482159"/>
    <w:rsid w:val="004827BE"/>
    <w:rsid w:val="00482BC8"/>
    <w:rsid w:val="00483D1E"/>
    <w:rsid w:val="00483D93"/>
    <w:rsid w:val="00483D99"/>
    <w:rsid w:val="0048438F"/>
    <w:rsid w:val="004843DA"/>
    <w:rsid w:val="00485F76"/>
    <w:rsid w:val="00485FA2"/>
    <w:rsid w:val="00486165"/>
    <w:rsid w:val="0048624F"/>
    <w:rsid w:val="00486997"/>
    <w:rsid w:val="00486BAE"/>
    <w:rsid w:val="00486E5E"/>
    <w:rsid w:val="00487923"/>
    <w:rsid w:val="00487B66"/>
    <w:rsid w:val="00487C76"/>
    <w:rsid w:val="004906B7"/>
    <w:rsid w:val="004909B0"/>
    <w:rsid w:val="00490F93"/>
    <w:rsid w:val="004918C6"/>
    <w:rsid w:val="00492379"/>
    <w:rsid w:val="00493510"/>
    <w:rsid w:val="00493E8D"/>
    <w:rsid w:val="00493FE8"/>
    <w:rsid w:val="004953A2"/>
    <w:rsid w:val="00496B55"/>
    <w:rsid w:val="00497036"/>
    <w:rsid w:val="004972D5"/>
    <w:rsid w:val="004A0123"/>
    <w:rsid w:val="004A028D"/>
    <w:rsid w:val="004A0710"/>
    <w:rsid w:val="004A142A"/>
    <w:rsid w:val="004A24E7"/>
    <w:rsid w:val="004A2D9D"/>
    <w:rsid w:val="004A39B3"/>
    <w:rsid w:val="004A3C8E"/>
    <w:rsid w:val="004A5056"/>
    <w:rsid w:val="004A52AD"/>
    <w:rsid w:val="004A5D14"/>
    <w:rsid w:val="004A63CC"/>
    <w:rsid w:val="004A6B3C"/>
    <w:rsid w:val="004A6DB8"/>
    <w:rsid w:val="004A70C3"/>
    <w:rsid w:val="004A7A2B"/>
    <w:rsid w:val="004A7A64"/>
    <w:rsid w:val="004B19C9"/>
    <w:rsid w:val="004B23D7"/>
    <w:rsid w:val="004B2FB6"/>
    <w:rsid w:val="004B31A6"/>
    <w:rsid w:val="004B32FB"/>
    <w:rsid w:val="004B6366"/>
    <w:rsid w:val="004C077B"/>
    <w:rsid w:val="004C092F"/>
    <w:rsid w:val="004C099B"/>
    <w:rsid w:val="004C12C4"/>
    <w:rsid w:val="004C1B87"/>
    <w:rsid w:val="004C25ED"/>
    <w:rsid w:val="004C2DC2"/>
    <w:rsid w:val="004C432C"/>
    <w:rsid w:val="004C4CBD"/>
    <w:rsid w:val="004C5099"/>
    <w:rsid w:val="004C5186"/>
    <w:rsid w:val="004C704E"/>
    <w:rsid w:val="004C74EE"/>
    <w:rsid w:val="004C7FE1"/>
    <w:rsid w:val="004D0EEF"/>
    <w:rsid w:val="004D1BA1"/>
    <w:rsid w:val="004D2D7B"/>
    <w:rsid w:val="004D3536"/>
    <w:rsid w:val="004D3716"/>
    <w:rsid w:val="004D4C17"/>
    <w:rsid w:val="004D550E"/>
    <w:rsid w:val="004D5CF3"/>
    <w:rsid w:val="004D5DA4"/>
    <w:rsid w:val="004D5F5A"/>
    <w:rsid w:val="004D6C73"/>
    <w:rsid w:val="004D6E5C"/>
    <w:rsid w:val="004D7193"/>
    <w:rsid w:val="004D7CDD"/>
    <w:rsid w:val="004E035B"/>
    <w:rsid w:val="004E0C25"/>
    <w:rsid w:val="004E1086"/>
    <w:rsid w:val="004E193A"/>
    <w:rsid w:val="004E1F34"/>
    <w:rsid w:val="004E1F8D"/>
    <w:rsid w:val="004E2145"/>
    <w:rsid w:val="004E37DF"/>
    <w:rsid w:val="004E5479"/>
    <w:rsid w:val="004E5856"/>
    <w:rsid w:val="004E611C"/>
    <w:rsid w:val="004E6915"/>
    <w:rsid w:val="004E701F"/>
    <w:rsid w:val="004E74E0"/>
    <w:rsid w:val="004F180D"/>
    <w:rsid w:val="004F22B9"/>
    <w:rsid w:val="004F397E"/>
    <w:rsid w:val="004F441D"/>
    <w:rsid w:val="004F467A"/>
    <w:rsid w:val="004F5F4D"/>
    <w:rsid w:val="004F646B"/>
    <w:rsid w:val="004F6ABC"/>
    <w:rsid w:val="004F766D"/>
    <w:rsid w:val="004F7A2A"/>
    <w:rsid w:val="00501022"/>
    <w:rsid w:val="005013EE"/>
    <w:rsid w:val="00501C22"/>
    <w:rsid w:val="00501F7D"/>
    <w:rsid w:val="00503A73"/>
    <w:rsid w:val="0050472B"/>
    <w:rsid w:val="00504751"/>
    <w:rsid w:val="005057EE"/>
    <w:rsid w:val="0050622B"/>
    <w:rsid w:val="00506412"/>
    <w:rsid w:val="00506618"/>
    <w:rsid w:val="00506D1F"/>
    <w:rsid w:val="005076F0"/>
    <w:rsid w:val="00507773"/>
    <w:rsid w:val="00510C12"/>
    <w:rsid w:val="00511122"/>
    <w:rsid w:val="0051152D"/>
    <w:rsid w:val="00511815"/>
    <w:rsid w:val="005135D6"/>
    <w:rsid w:val="00514603"/>
    <w:rsid w:val="00514898"/>
    <w:rsid w:val="00514A3A"/>
    <w:rsid w:val="0051535E"/>
    <w:rsid w:val="00515606"/>
    <w:rsid w:val="0051658A"/>
    <w:rsid w:val="005168F6"/>
    <w:rsid w:val="0051720D"/>
    <w:rsid w:val="005172E1"/>
    <w:rsid w:val="005177B6"/>
    <w:rsid w:val="005200D0"/>
    <w:rsid w:val="00520EA0"/>
    <w:rsid w:val="00521F24"/>
    <w:rsid w:val="00524193"/>
    <w:rsid w:val="005248CD"/>
    <w:rsid w:val="005251D1"/>
    <w:rsid w:val="0052571B"/>
    <w:rsid w:val="00525B0D"/>
    <w:rsid w:val="00525CFD"/>
    <w:rsid w:val="00526066"/>
    <w:rsid w:val="00526CA7"/>
    <w:rsid w:val="00526E8D"/>
    <w:rsid w:val="00526F05"/>
    <w:rsid w:val="005271AF"/>
    <w:rsid w:val="00527373"/>
    <w:rsid w:val="0052787E"/>
    <w:rsid w:val="00530234"/>
    <w:rsid w:val="005303AF"/>
    <w:rsid w:val="00531088"/>
    <w:rsid w:val="00531ED0"/>
    <w:rsid w:val="005326C1"/>
    <w:rsid w:val="00532D02"/>
    <w:rsid w:val="00533049"/>
    <w:rsid w:val="0053306B"/>
    <w:rsid w:val="005332F5"/>
    <w:rsid w:val="00533936"/>
    <w:rsid w:val="00533D0D"/>
    <w:rsid w:val="0053466E"/>
    <w:rsid w:val="00534DA2"/>
    <w:rsid w:val="005353A3"/>
    <w:rsid w:val="0053628D"/>
    <w:rsid w:val="00536B48"/>
    <w:rsid w:val="00536F83"/>
    <w:rsid w:val="00537139"/>
    <w:rsid w:val="00537700"/>
    <w:rsid w:val="005405C0"/>
    <w:rsid w:val="00540715"/>
    <w:rsid w:val="00541166"/>
    <w:rsid w:val="00541CE5"/>
    <w:rsid w:val="00541E78"/>
    <w:rsid w:val="00543044"/>
    <w:rsid w:val="0054354E"/>
    <w:rsid w:val="005435CB"/>
    <w:rsid w:val="00543712"/>
    <w:rsid w:val="00544272"/>
    <w:rsid w:val="00544391"/>
    <w:rsid w:val="00545C6C"/>
    <w:rsid w:val="005472D4"/>
    <w:rsid w:val="00547353"/>
    <w:rsid w:val="00547430"/>
    <w:rsid w:val="005502C3"/>
    <w:rsid w:val="005509D7"/>
    <w:rsid w:val="00551129"/>
    <w:rsid w:val="00552EF5"/>
    <w:rsid w:val="00552F10"/>
    <w:rsid w:val="0055305F"/>
    <w:rsid w:val="0055317C"/>
    <w:rsid w:val="005534B7"/>
    <w:rsid w:val="0055458E"/>
    <w:rsid w:val="00554F11"/>
    <w:rsid w:val="00556B3D"/>
    <w:rsid w:val="00556E08"/>
    <w:rsid w:val="00557654"/>
    <w:rsid w:val="005607B2"/>
    <w:rsid w:val="00561911"/>
    <w:rsid w:val="00561994"/>
    <w:rsid w:val="00561CF5"/>
    <w:rsid w:val="00561F2C"/>
    <w:rsid w:val="005623C5"/>
    <w:rsid w:val="00562A8F"/>
    <w:rsid w:val="00564176"/>
    <w:rsid w:val="00564821"/>
    <w:rsid w:val="00564879"/>
    <w:rsid w:val="00566245"/>
    <w:rsid w:val="00566461"/>
    <w:rsid w:val="0056677C"/>
    <w:rsid w:val="00566ECB"/>
    <w:rsid w:val="0056719D"/>
    <w:rsid w:val="005671C6"/>
    <w:rsid w:val="00571AC3"/>
    <w:rsid w:val="005722A1"/>
    <w:rsid w:val="005728D9"/>
    <w:rsid w:val="00573C0B"/>
    <w:rsid w:val="005753B2"/>
    <w:rsid w:val="005756B7"/>
    <w:rsid w:val="005758E8"/>
    <w:rsid w:val="005768BB"/>
    <w:rsid w:val="005801B4"/>
    <w:rsid w:val="00580BB4"/>
    <w:rsid w:val="005818DC"/>
    <w:rsid w:val="00581A9E"/>
    <w:rsid w:val="00581C96"/>
    <w:rsid w:val="005829AE"/>
    <w:rsid w:val="00582CEB"/>
    <w:rsid w:val="005833D6"/>
    <w:rsid w:val="00583631"/>
    <w:rsid w:val="00585662"/>
    <w:rsid w:val="00586ACF"/>
    <w:rsid w:val="0058727A"/>
    <w:rsid w:val="0058735A"/>
    <w:rsid w:val="00587E86"/>
    <w:rsid w:val="005901E2"/>
    <w:rsid w:val="00590E0D"/>
    <w:rsid w:val="00590E64"/>
    <w:rsid w:val="00590EA1"/>
    <w:rsid w:val="005914F8"/>
    <w:rsid w:val="00591889"/>
    <w:rsid w:val="00591E27"/>
    <w:rsid w:val="005929A4"/>
    <w:rsid w:val="00592BAE"/>
    <w:rsid w:val="005936D4"/>
    <w:rsid w:val="00593729"/>
    <w:rsid w:val="00593ED5"/>
    <w:rsid w:val="005953B4"/>
    <w:rsid w:val="00595DAA"/>
    <w:rsid w:val="00596966"/>
    <w:rsid w:val="00596F86"/>
    <w:rsid w:val="005978CC"/>
    <w:rsid w:val="005A0D4D"/>
    <w:rsid w:val="005A2030"/>
    <w:rsid w:val="005A313B"/>
    <w:rsid w:val="005A3325"/>
    <w:rsid w:val="005A3C24"/>
    <w:rsid w:val="005A447F"/>
    <w:rsid w:val="005A5113"/>
    <w:rsid w:val="005A780A"/>
    <w:rsid w:val="005A7CE1"/>
    <w:rsid w:val="005A7FEC"/>
    <w:rsid w:val="005B10DF"/>
    <w:rsid w:val="005B1447"/>
    <w:rsid w:val="005B1D81"/>
    <w:rsid w:val="005B2771"/>
    <w:rsid w:val="005B2BEC"/>
    <w:rsid w:val="005B35B3"/>
    <w:rsid w:val="005B4E40"/>
    <w:rsid w:val="005B4E4D"/>
    <w:rsid w:val="005B4F96"/>
    <w:rsid w:val="005B5962"/>
    <w:rsid w:val="005B5A99"/>
    <w:rsid w:val="005B6046"/>
    <w:rsid w:val="005B6831"/>
    <w:rsid w:val="005B6865"/>
    <w:rsid w:val="005B697A"/>
    <w:rsid w:val="005C02F6"/>
    <w:rsid w:val="005C04C0"/>
    <w:rsid w:val="005C07D4"/>
    <w:rsid w:val="005C221B"/>
    <w:rsid w:val="005C2419"/>
    <w:rsid w:val="005C305B"/>
    <w:rsid w:val="005C3461"/>
    <w:rsid w:val="005C42C8"/>
    <w:rsid w:val="005C49B5"/>
    <w:rsid w:val="005C4A1D"/>
    <w:rsid w:val="005C4FDF"/>
    <w:rsid w:val="005C5C6C"/>
    <w:rsid w:val="005C6E15"/>
    <w:rsid w:val="005C71B6"/>
    <w:rsid w:val="005C7C93"/>
    <w:rsid w:val="005D004E"/>
    <w:rsid w:val="005D04B8"/>
    <w:rsid w:val="005D0AAF"/>
    <w:rsid w:val="005D16FC"/>
    <w:rsid w:val="005D1867"/>
    <w:rsid w:val="005D2336"/>
    <w:rsid w:val="005D40CB"/>
    <w:rsid w:val="005D47CC"/>
    <w:rsid w:val="005D4E91"/>
    <w:rsid w:val="005D4FA3"/>
    <w:rsid w:val="005D502F"/>
    <w:rsid w:val="005D5C7A"/>
    <w:rsid w:val="005D6231"/>
    <w:rsid w:val="005D7041"/>
    <w:rsid w:val="005D7321"/>
    <w:rsid w:val="005D7CDB"/>
    <w:rsid w:val="005E07F3"/>
    <w:rsid w:val="005E0D5D"/>
    <w:rsid w:val="005E0F9E"/>
    <w:rsid w:val="005E181D"/>
    <w:rsid w:val="005E19F6"/>
    <w:rsid w:val="005E375C"/>
    <w:rsid w:val="005E443C"/>
    <w:rsid w:val="005E459B"/>
    <w:rsid w:val="005E4892"/>
    <w:rsid w:val="005E4E9F"/>
    <w:rsid w:val="005E5F85"/>
    <w:rsid w:val="005E6007"/>
    <w:rsid w:val="005E6971"/>
    <w:rsid w:val="005E6A52"/>
    <w:rsid w:val="005F0482"/>
    <w:rsid w:val="005F11B7"/>
    <w:rsid w:val="005F16DC"/>
    <w:rsid w:val="005F1E91"/>
    <w:rsid w:val="005F2C5C"/>
    <w:rsid w:val="005F3362"/>
    <w:rsid w:val="005F3FFB"/>
    <w:rsid w:val="005F501D"/>
    <w:rsid w:val="005F6FC9"/>
    <w:rsid w:val="005F7032"/>
    <w:rsid w:val="005F72E9"/>
    <w:rsid w:val="005F761B"/>
    <w:rsid w:val="005F7F05"/>
    <w:rsid w:val="0060023D"/>
    <w:rsid w:val="00600B7A"/>
    <w:rsid w:val="00600E22"/>
    <w:rsid w:val="00600F89"/>
    <w:rsid w:val="006010C6"/>
    <w:rsid w:val="00602125"/>
    <w:rsid w:val="006021D9"/>
    <w:rsid w:val="00602933"/>
    <w:rsid w:val="00602A43"/>
    <w:rsid w:val="00602FA2"/>
    <w:rsid w:val="0060398C"/>
    <w:rsid w:val="00603BE3"/>
    <w:rsid w:val="006044A9"/>
    <w:rsid w:val="006046D1"/>
    <w:rsid w:val="006057A3"/>
    <w:rsid w:val="006059B9"/>
    <w:rsid w:val="00605DE6"/>
    <w:rsid w:val="00606263"/>
    <w:rsid w:val="00606DA8"/>
    <w:rsid w:val="00610201"/>
    <w:rsid w:val="006102B3"/>
    <w:rsid w:val="0061101B"/>
    <w:rsid w:val="00611074"/>
    <w:rsid w:val="00612576"/>
    <w:rsid w:val="00613DAF"/>
    <w:rsid w:val="006140B4"/>
    <w:rsid w:val="0061458C"/>
    <w:rsid w:val="00614FAA"/>
    <w:rsid w:val="00615053"/>
    <w:rsid w:val="006153F7"/>
    <w:rsid w:val="0061573A"/>
    <w:rsid w:val="006158B7"/>
    <w:rsid w:val="0061598D"/>
    <w:rsid w:val="00615BF5"/>
    <w:rsid w:val="00615C24"/>
    <w:rsid w:val="0061619E"/>
    <w:rsid w:val="00616282"/>
    <w:rsid w:val="00617370"/>
    <w:rsid w:val="00620448"/>
    <w:rsid w:val="00620963"/>
    <w:rsid w:val="00620E62"/>
    <w:rsid w:val="00621928"/>
    <w:rsid w:val="00621930"/>
    <w:rsid w:val="00621BF3"/>
    <w:rsid w:val="00621E5C"/>
    <w:rsid w:val="00623B8A"/>
    <w:rsid w:val="00623F8C"/>
    <w:rsid w:val="00625B10"/>
    <w:rsid w:val="00625EC0"/>
    <w:rsid w:val="006275DB"/>
    <w:rsid w:val="00627EA4"/>
    <w:rsid w:val="00630310"/>
    <w:rsid w:val="0063078D"/>
    <w:rsid w:val="00631C89"/>
    <w:rsid w:val="00632100"/>
    <w:rsid w:val="00632AB7"/>
    <w:rsid w:val="00632D6E"/>
    <w:rsid w:val="00633257"/>
    <w:rsid w:val="006334D3"/>
    <w:rsid w:val="00633D2F"/>
    <w:rsid w:val="00637181"/>
    <w:rsid w:val="00640812"/>
    <w:rsid w:val="00640DEF"/>
    <w:rsid w:val="00643EBA"/>
    <w:rsid w:val="00644329"/>
    <w:rsid w:val="00646498"/>
    <w:rsid w:val="00646DE2"/>
    <w:rsid w:val="00647F24"/>
    <w:rsid w:val="0065069C"/>
    <w:rsid w:val="00650DB2"/>
    <w:rsid w:val="006531B8"/>
    <w:rsid w:val="00653910"/>
    <w:rsid w:val="006544C9"/>
    <w:rsid w:val="006550ED"/>
    <w:rsid w:val="00656287"/>
    <w:rsid w:val="0066094A"/>
    <w:rsid w:val="00661654"/>
    <w:rsid w:val="00661A58"/>
    <w:rsid w:val="00661A68"/>
    <w:rsid w:val="006624AB"/>
    <w:rsid w:val="00663FC6"/>
    <w:rsid w:val="00664B67"/>
    <w:rsid w:val="0066543D"/>
    <w:rsid w:val="00665FB7"/>
    <w:rsid w:val="006668F9"/>
    <w:rsid w:val="00667207"/>
    <w:rsid w:val="0067041F"/>
    <w:rsid w:val="00670A45"/>
    <w:rsid w:val="00670AE0"/>
    <w:rsid w:val="00670D42"/>
    <w:rsid w:val="00672126"/>
    <w:rsid w:val="00672758"/>
    <w:rsid w:val="00672EE2"/>
    <w:rsid w:val="0067356D"/>
    <w:rsid w:val="00673B8B"/>
    <w:rsid w:val="00674450"/>
    <w:rsid w:val="00676588"/>
    <w:rsid w:val="00676705"/>
    <w:rsid w:val="006774DF"/>
    <w:rsid w:val="006800CC"/>
    <w:rsid w:val="00680AFD"/>
    <w:rsid w:val="00681846"/>
    <w:rsid w:val="006824B1"/>
    <w:rsid w:val="00682821"/>
    <w:rsid w:val="006828FB"/>
    <w:rsid w:val="00682C06"/>
    <w:rsid w:val="0068329E"/>
    <w:rsid w:val="00684057"/>
    <w:rsid w:val="0068416D"/>
    <w:rsid w:val="00684308"/>
    <w:rsid w:val="00684894"/>
    <w:rsid w:val="00684A2F"/>
    <w:rsid w:val="0068697B"/>
    <w:rsid w:val="00686A24"/>
    <w:rsid w:val="006870F3"/>
    <w:rsid w:val="00687B85"/>
    <w:rsid w:val="00687E33"/>
    <w:rsid w:val="00690134"/>
    <w:rsid w:val="006901D7"/>
    <w:rsid w:val="0069089D"/>
    <w:rsid w:val="00690EE7"/>
    <w:rsid w:val="006911C3"/>
    <w:rsid w:val="006913D8"/>
    <w:rsid w:val="00691405"/>
    <w:rsid w:val="00691431"/>
    <w:rsid w:val="00691E0F"/>
    <w:rsid w:val="00692A2F"/>
    <w:rsid w:val="00692B10"/>
    <w:rsid w:val="00693196"/>
    <w:rsid w:val="006931E2"/>
    <w:rsid w:val="00693B07"/>
    <w:rsid w:val="006940D9"/>
    <w:rsid w:val="0069476D"/>
    <w:rsid w:val="00695289"/>
    <w:rsid w:val="006963E7"/>
    <w:rsid w:val="00696C03"/>
    <w:rsid w:val="00697EAF"/>
    <w:rsid w:val="006A05D3"/>
    <w:rsid w:val="006A0C51"/>
    <w:rsid w:val="006A0F77"/>
    <w:rsid w:val="006A1B5E"/>
    <w:rsid w:val="006A224F"/>
    <w:rsid w:val="006A2581"/>
    <w:rsid w:val="006A3A90"/>
    <w:rsid w:val="006A42FB"/>
    <w:rsid w:val="006A4694"/>
    <w:rsid w:val="006A4C60"/>
    <w:rsid w:val="006A620D"/>
    <w:rsid w:val="006A67B0"/>
    <w:rsid w:val="006A714F"/>
    <w:rsid w:val="006A77AF"/>
    <w:rsid w:val="006B1FA8"/>
    <w:rsid w:val="006B234A"/>
    <w:rsid w:val="006B34A1"/>
    <w:rsid w:val="006B4030"/>
    <w:rsid w:val="006B47FD"/>
    <w:rsid w:val="006B4933"/>
    <w:rsid w:val="006B543D"/>
    <w:rsid w:val="006B54CE"/>
    <w:rsid w:val="006B5E63"/>
    <w:rsid w:val="006B7C9C"/>
    <w:rsid w:val="006C00E7"/>
    <w:rsid w:val="006C09B7"/>
    <w:rsid w:val="006C117D"/>
    <w:rsid w:val="006C12C3"/>
    <w:rsid w:val="006C1C50"/>
    <w:rsid w:val="006C1E57"/>
    <w:rsid w:val="006C2CB9"/>
    <w:rsid w:val="006C2FDD"/>
    <w:rsid w:val="006C32B4"/>
    <w:rsid w:val="006C480C"/>
    <w:rsid w:val="006C4B4B"/>
    <w:rsid w:val="006C53AF"/>
    <w:rsid w:val="006C6068"/>
    <w:rsid w:val="006C69A7"/>
    <w:rsid w:val="006C6F00"/>
    <w:rsid w:val="006C72A4"/>
    <w:rsid w:val="006D0353"/>
    <w:rsid w:val="006D0542"/>
    <w:rsid w:val="006D076E"/>
    <w:rsid w:val="006D0D73"/>
    <w:rsid w:val="006D10E1"/>
    <w:rsid w:val="006D1BC4"/>
    <w:rsid w:val="006D2026"/>
    <w:rsid w:val="006D2391"/>
    <w:rsid w:val="006D3273"/>
    <w:rsid w:val="006D3AA7"/>
    <w:rsid w:val="006D3FD1"/>
    <w:rsid w:val="006D494E"/>
    <w:rsid w:val="006D4AEE"/>
    <w:rsid w:val="006D4B01"/>
    <w:rsid w:val="006D4EEF"/>
    <w:rsid w:val="006D54BB"/>
    <w:rsid w:val="006D5AF4"/>
    <w:rsid w:val="006D6D94"/>
    <w:rsid w:val="006D706C"/>
    <w:rsid w:val="006E00B9"/>
    <w:rsid w:val="006E07B6"/>
    <w:rsid w:val="006E146A"/>
    <w:rsid w:val="006E147D"/>
    <w:rsid w:val="006E154C"/>
    <w:rsid w:val="006E15F8"/>
    <w:rsid w:val="006E2743"/>
    <w:rsid w:val="006E298C"/>
    <w:rsid w:val="006E4C7F"/>
    <w:rsid w:val="006E4FA7"/>
    <w:rsid w:val="006E5A0B"/>
    <w:rsid w:val="006E5C91"/>
    <w:rsid w:val="006E63F8"/>
    <w:rsid w:val="006E710B"/>
    <w:rsid w:val="006F0066"/>
    <w:rsid w:val="006F0AF3"/>
    <w:rsid w:val="006F0CAD"/>
    <w:rsid w:val="006F13BB"/>
    <w:rsid w:val="006F1A97"/>
    <w:rsid w:val="006F2BC2"/>
    <w:rsid w:val="006F304A"/>
    <w:rsid w:val="006F30F5"/>
    <w:rsid w:val="006F36D2"/>
    <w:rsid w:val="006F4E23"/>
    <w:rsid w:val="006F52DC"/>
    <w:rsid w:val="006F5681"/>
    <w:rsid w:val="006F61B9"/>
    <w:rsid w:val="006F6DAE"/>
    <w:rsid w:val="006F7038"/>
    <w:rsid w:val="00700C69"/>
    <w:rsid w:val="00701168"/>
    <w:rsid w:val="007014F1"/>
    <w:rsid w:val="007020DC"/>
    <w:rsid w:val="007026AE"/>
    <w:rsid w:val="00703020"/>
    <w:rsid w:val="007032EF"/>
    <w:rsid w:val="007039F5"/>
    <w:rsid w:val="00703ABD"/>
    <w:rsid w:val="00703C07"/>
    <w:rsid w:val="00703CDB"/>
    <w:rsid w:val="007052AF"/>
    <w:rsid w:val="00706E45"/>
    <w:rsid w:val="007106B6"/>
    <w:rsid w:val="0071070E"/>
    <w:rsid w:val="00712B9D"/>
    <w:rsid w:val="00712D9A"/>
    <w:rsid w:val="00713270"/>
    <w:rsid w:val="00713BF8"/>
    <w:rsid w:val="00714053"/>
    <w:rsid w:val="00714513"/>
    <w:rsid w:val="007150B3"/>
    <w:rsid w:val="0071525B"/>
    <w:rsid w:val="00716683"/>
    <w:rsid w:val="007167D6"/>
    <w:rsid w:val="00716958"/>
    <w:rsid w:val="007178AB"/>
    <w:rsid w:val="00720488"/>
    <w:rsid w:val="007210B3"/>
    <w:rsid w:val="0072124D"/>
    <w:rsid w:val="00721626"/>
    <w:rsid w:val="007217B2"/>
    <w:rsid w:val="007218A9"/>
    <w:rsid w:val="00721EB6"/>
    <w:rsid w:val="007221AB"/>
    <w:rsid w:val="007223D9"/>
    <w:rsid w:val="00722E67"/>
    <w:rsid w:val="00722F75"/>
    <w:rsid w:val="00724122"/>
    <w:rsid w:val="00724D8C"/>
    <w:rsid w:val="00725C30"/>
    <w:rsid w:val="00726CAA"/>
    <w:rsid w:val="00726E6A"/>
    <w:rsid w:val="00726FD9"/>
    <w:rsid w:val="007307DB"/>
    <w:rsid w:val="00730B4D"/>
    <w:rsid w:val="00730C1C"/>
    <w:rsid w:val="0073186B"/>
    <w:rsid w:val="0073244D"/>
    <w:rsid w:val="00732C5A"/>
    <w:rsid w:val="0073302D"/>
    <w:rsid w:val="00733A6F"/>
    <w:rsid w:val="00733E35"/>
    <w:rsid w:val="00733EED"/>
    <w:rsid w:val="00734ED2"/>
    <w:rsid w:val="00737A2E"/>
    <w:rsid w:val="00737ECD"/>
    <w:rsid w:val="00740BCD"/>
    <w:rsid w:val="00740CDF"/>
    <w:rsid w:val="00740E0D"/>
    <w:rsid w:val="00740F5D"/>
    <w:rsid w:val="007413CC"/>
    <w:rsid w:val="00741776"/>
    <w:rsid w:val="00742405"/>
    <w:rsid w:val="00742582"/>
    <w:rsid w:val="00743515"/>
    <w:rsid w:val="007437E9"/>
    <w:rsid w:val="00744717"/>
    <w:rsid w:val="00744DAE"/>
    <w:rsid w:val="007451CF"/>
    <w:rsid w:val="00747343"/>
    <w:rsid w:val="00747ADF"/>
    <w:rsid w:val="00750438"/>
    <w:rsid w:val="0075068C"/>
    <w:rsid w:val="007509B0"/>
    <w:rsid w:val="00750A44"/>
    <w:rsid w:val="00751894"/>
    <w:rsid w:val="00751E51"/>
    <w:rsid w:val="007531A4"/>
    <w:rsid w:val="0075331C"/>
    <w:rsid w:val="00753572"/>
    <w:rsid w:val="007539CA"/>
    <w:rsid w:val="00754842"/>
    <w:rsid w:val="0075552B"/>
    <w:rsid w:val="00755CB5"/>
    <w:rsid w:val="00755D14"/>
    <w:rsid w:val="00756620"/>
    <w:rsid w:val="0075754E"/>
    <w:rsid w:val="00760865"/>
    <w:rsid w:val="00763044"/>
    <w:rsid w:val="007631C7"/>
    <w:rsid w:val="007657A8"/>
    <w:rsid w:val="00766A10"/>
    <w:rsid w:val="00767648"/>
    <w:rsid w:val="00767B99"/>
    <w:rsid w:val="00767D8C"/>
    <w:rsid w:val="007700F0"/>
    <w:rsid w:val="007704A0"/>
    <w:rsid w:val="00770806"/>
    <w:rsid w:val="00771E88"/>
    <w:rsid w:val="00771F98"/>
    <w:rsid w:val="0077218E"/>
    <w:rsid w:val="007723C6"/>
    <w:rsid w:val="007726F8"/>
    <w:rsid w:val="007731AD"/>
    <w:rsid w:val="00773B64"/>
    <w:rsid w:val="007741B1"/>
    <w:rsid w:val="00774F2E"/>
    <w:rsid w:val="007757F6"/>
    <w:rsid w:val="00775C7A"/>
    <w:rsid w:val="00775EDD"/>
    <w:rsid w:val="00776763"/>
    <w:rsid w:val="00777270"/>
    <w:rsid w:val="0077782F"/>
    <w:rsid w:val="00777DBF"/>
    <w:rsid w:val="00780616"/>
    <w:rsid w:val="007816DE"/>
    <w:rsid w:val="00782897"/>
    <w:rsid w:val="00782B4A"/>
    <w:rsid w:val="00783B4E"/>
    <w:rsid w:val="00783DEB"/>
    <w:rsid w:val="00784104"/>
    <w:rsid w:val="00784396"/>
    <w:rsid w:val="00785C45"/>
    <w:rsid w:val="00786408"/>
    <w:rsid w:val="00787BF1"/>
    <w:rsid w:val="00787CB1"/>
    <w:rsid w:val="00790584"/>
    <w:rsid w:val="00791C9F"/>
    <w:rsid w:val="00791D9A"/>
    <w:rsid w:val="007927B3"/>
    <w:rsid w:val="0079291E"/>
    <w:rsid w:val="00793657"/>
    <w:rsid w:val="00793C30"/>
    <w:rsid w:val="0079446C"/>
    <w:rsid w:val="00794E8D"/>
    <w:rsid w:val="00795303"/>
    <w:rsid w:val="00795A5A"/>
    <w:rsid w:val="00795B3A"/>
    <w:rsid w:val="00795C51"/>
    <w:rsid w:val="00795E52"/>
    <w:rsid w:val="00796024"/>
    <w:rsid w:val="00796B24"/>
    <w:rsid w:val="00796C58"/>
    <w:rsid w:val="007972D0"/>
    <w:rsid w:val="007A00F3"/>
    <w:rsid w:val="007A2E53"/>
    <w:rsid w:val="007A307E"/>
    <w:rsid w:val="007A34AE"/>
    <w:rsid w:val="007A4A5C"/>
    <w:rsid w:val="007A6EC6"/>
    <w:rsid w:val="007A7104"/>
    <w:rsid w:val="007A727B"/>
    <w:rsid w:val="007A73AC"/>
    <w:rsid w:val="007A73F7"/>
    <w:rsid w:val="007A7F98"/>
    <w:rsid w:val="007B0978"/>
    <w:rsid w:val="007B0A22"/>
    <w:rsid w:val="007B0D4C"/>
    <w:rsid w:val="007B0D4D"/>
    <w:rsid w:val="007B1D52"/>
    <w:rsid w:val="007B1DF3"/>
    <w:rsid w:val="007B1E58"/>
    <w:rsid w:val="007B2448"/>
    <w:rsid w:val="007B2647"/>
    <w:rsid w:val="007B2FD3"/>
    <w:rsid w:val="007B4410"/>
    <w:rsid w:val="007B4411"/>
    <w:rsid w:val="007B5B46"/>
    <w:rsid w:val="007B681E"/>
    <w:rsid w:val="007B7095"/>
    <w:rsid w:val="007B722A"/>
    <w:rsid w:val="007B7C22"/>
    <w:rsid w:val="007C01D0"/>
    <w:rsid w:val="007C0667"/>
    <w:rsid w:val="007C0E9F"/>
    <w:rsid w:val="007C11E4"/>
    <w:rsid w:val="007C2973"/>
    <w:rsid w:val="007C2A98"/>
    <w:rsid w:val="007C3483"/>
    <w:rsid w:val="007C39BE"/>
    <w:rsid w:val="007C3B7B"/>
    <w:rsid w:val="007C47A2"/>
    <w:rsid w:val="007C657E"/>
    <w:rsid w:val="007C7122"/>
    <w:rsid w:val="007C7D78"/>
    <w:rsid w:val="007D0940"/>
    <w:rsid w:val="007D17FF"/>
    <w:rsid w:val="007D1905"/>
    <w:rsid w:val="007D28AC"/>
    <w:rsid w:val="007D3427"/>
    <w:rsid w:val="007D349B"/>
    <w:rsid w:val="007D3F85"/>
    <w:rsid w:val="007D4130"/>
    <w:rsid w:val="007D4E13"/>
    <w:rsid w:val="007D6D24"/>
    <w:rsid w:val="007D7185"/>
    <w:rsid w:val="007E005B"/>
    <w:rsid w:val="007E1B99"/>
    <w:rsid w:val="007E24E2"/>
    <w:rsid w:val="007E46A9"/>
    <w:rsid w:val="007E4D5D"/>
    <w:rsid w:val="007E6226"/>
    <w:rsid w:val="007E6F6D"/>
    <w:rsid w:val="007E6FD8"/>
    <w:rsid w:val="007E7915"/>
    <w:rsid w:val="007E7C41"/>
    <w:rsid w:val="007F0412"/>
    <w:rsid w:val="007F04B1"/>
    <w:rsid w:val="007F24EA"/>
    <w:rsid w:val="007F2B22"/>
    <w:rsid w:val="007F2E0A"/>
    <w:rsid w:val="007F301C"/>
    <w:rsid w:val="007F36B9"/>
    <w:rsid w:val="007F53B8"/>
    <w:rsid w:val="007F53F1"/>
    <w:rsid w:val="007F5777"/>
    <w:rsid w:val="007F577F"/>
    <w:rsid w:val="007F57E1"/>
    <w:rsid w:val="007F5F6C"/>
    <w:rsid w:val="007F64A9"/>
    <w:rsid w:val="00800D3C"/>
    <w:rsid w:val="00800DA7"/>
    <w:rsid w:val="00802161"/>
    <w:rsid w:val="00802BD6"/>
    <w:rsid w:val="00802C01"/>
    <w:rsid w:val="00802CE6"/>
    <w:rsid w:val="00802D60"/>
    <w:rsid w:val="00804157"/>
    <w:rsid w:val="00804805"/>
    <w:rsid w:val="00804BCF"/>
    <w:rsid w:val="00805A81"/>
    <w:rsid w:val="008064EE"/>
    <w:rsid w:val="00806655"/>
    <w:rsid w:val="0080669F"/>
    <w:rsid w:val="00806FD6"/>
    <w:rsid w:val="0081039D"/>
    <w:rsid w:val="008107C6"/>
    <w:rsid w:val="00811A9C"/>
    <w:rsid w:val="00811C6A"/>
    <w:rsid w:val="00811E85"/>
    <w:rsid w:val="008125A6"/>
    <w:rsid w:val="008125AE"/>
    <w:rsid w:val="00812D81"/>
    <w:rsid w:val="008131BD"/>
    <w:rsid w:val="008143A3"/>
    <w:rsid w:val="008145B5"/>
    <w:rsid w:val="00815922"/>
    <w:rsid w:val="00815A95"/>
    <w:rsid w:val="00815C51"/>
    <w:rsid w:val="00815EE0"/>
    <w:rsid w:val="0082001F"/>
    <w:rsid w:val="008205B7"/>
    <w:rsid w:val="008208F5"/>
    <w:rsid w:val="0082100D"/>
    <w:rsid w:val="00821399"/>
    <w:rsid w:val="00821E67"/>
    <w:rsid w:val="0082219B"/>
    <w:rsid w:val="0082397E"/>
    <w:rsid w:val="00823FA4"/>
    <w:rsid w:val="00824512"/>
    <w:rsid w:val="00824CFF"/>
    <w:rsid w:val="00825344"/>
    <w:rsid w:val="008258C3"/>
    <w:rsid w:val="00826279"/>
    <w:rsid w:val="00826285"/>
    <w:rsid w:val="00826687"/>
    <w:rsid w:val="00826989"/>
    <w:rsid w:val="008269FA"/>
    <w:rsid w:val="00826B86"/>
    <w:rsid w:val="008273C2"/>
    <w:rsid w:val="00830063"/>
    <w:rsid w:val="008306E7"/>
    <w:rsid w:val="00831039"/>
    <w:rsid w:val="008311A5"/>
    <w:rsid w:val="00831653"/>
    <w:rsid w:val="00831E67"/>
    <w:rsid w:val="0083211D"/>
    <w:rsid w:val="008332E0"/>
    <w:rsid w:val="00833A35"/>
    <w:rsid w:val="00833E6A"/>
    <w:rsid w:val="00833FC6"/>
    <w:rsid w:val="00835433"/>
    <w:rsid w:val="008356AB"/>
    <w:rsid w:val="00835796"/>
    <w:rsid w:val="00835A3D"/>
    <w:rsid w:val="008360DC"/>
    <w:rsid w:val="008360F2"/>
    <w:rsid w:val="0083680C"/>
    <w:rsid w:val="00836A70"/>
    <w:rsid w:val="00837136"/>
    <w:rsid w:val="0083746F"/>
    <w:rsid w:val="00841907"/>
    <w:rsid w:val="00842E8B"/>
    <w:rsid w:val="0084315D"/>
    <w:rsid w:val="00843615"/>
    <w:rsid w:val="00843898"/>
    <w:rsid w:val="00843F1C"/>
    <w:rsid w:val="008440B5"/>
    <w:rsid w:val="00844D9A"/>
    <w:rsid w:val="00845441"/>
    <w:rsid w:val="008500FC"/>
    <w:rsid w:val="00850B85"/>
    <w:rsid w:val="00851480"/>
    <w:rsid w:val="00852351"/>
    <w:rsid w:val="00852D07"/>
    <w:rsid w:val="0085308B"/>
    <w:rsid w:val="00854D19"/>
    <w:rsid w:val="00854E14"/>
    <w:rsid w:val="00854FAF"/>
    <w:rsid w:val="0085513C"/>
    <w:rsid w:val="008556B5"/>
    <w:rsid w:val="00855995"/>
    <w:rsid w:val="0085605D"/>
    <w:rsid w:val="00857A6C"/>
    <w:rsid w:val="0086203A"/>
    <w:rsid w:val="008620AD"/>
    <w:rsid w:val="00862103"/>
    <w:rsid w:val="00862DC6"/>
    <w:rsid w:val="00863252"/>
    <w:rsid w:val="00863EF8"/>
    <w:rsid w:val="008643FC"/>
    <w:rsid w:val="0086545B"/>
    <w:rsid w:val="00865AFD"/>
    <w:rsid w:val="00866222"/>
    <w:rsid w:val="008669EA"/>
    <w:rsid w:val="00866DDB"/>
    <w:rsid w:val="00866F26"/>
    <w:rsid w:val="00867957"/>
    <w:rsid w:val="008700A1"/>
    <w:rsid w:val="008701D5"/>
    <w:rsid w:val="008705A7"/>
    <w:rsid w:val="008708D5"/>
    <w:rsid w:val="0087114C"/>
    <w:rsid w:val="00872412"/>
    <w:rsid w:val="008728FB"/>
    <w:rsid w:val="00872E25"/>
    <w:rsid w:val="0087339C"/>
    <w:rsid w:val="00873BBB"/>
    <w:rsid w:val="00873CDA"/>
    <w:rsid w:val="00873FA8"/>
    <w:rsid w:val="008748F4"/>
    <w:rsid w:val="00874934"/>
    <w:rsid w:val="00874C0C"/>
    <w:rsid w:val="008752A5"/>
    <w:rsid w:val="0087550A"/>
    <w:rsid w:val="0087601D"/>
    <w:rsid w:val="008764CB"/>
    <w:rsid w:val="00876828"/>
    <w:rsid w:val="0087722A"/>
    <w:rsid w:val="008773B4"/>
    <w:rsid w:val="00877661"/>
    <w:rsid w:val="0087791B"/>
    <w:rsid w:val="00877C17"/>
    <w:rsid w:val="008808FD"/>
    <w:rsid w:val="0088095E"/>
    <w:rsid w:val="00881615"/>
    <w:rsid w:val="0088183D"/>
    <w:rsid w:val="00882FFC"/>
    <w:rsid w:val="0088443B"/>
    <w:rsid w:val="0088468B"/>
    <w:rsid w:val="00884B18"/>
    <w:rsid w:val="0088552A"/>
    <w:rsid w:val="00886698"/>
    <w:rsid w:val="00887AA8"/>
    <w:rsid w:val="00887BB2"/>
    <w:rsid w:val="0089009B"/>
    <w:rsid w:val="008905AB"/>
    <w:rsid w:val="008913DA"/>
    <w:rsid w:val="00892250"/>
    <w:rsid w:val="00893293"/>
    <w:rsid w:val="008939EE"/>
    <w:rsid w:val="00893DB0"/>
    <w:rsid w:val="00893E93"/>
    <w:rsid w:val="0089472A"/>
    <w:rsid w:val="0089474F"/>
    <w:rsid w:val="00894B0D"/>
    <w:rsid w:val="00894D39"/>
    <w:rsid w:val="00895240"/>
    <w:rsid w:val="0089543C"/>
    <w:rsid w:val="00895FAC"/>
    <w:rsid w:val="00896201"/>
    <w:rsid w:val="00896433"/>
    <w:rsid w:val="00897895"/>
    <w:rsid w:val="00897EC8"/>
    <w:rsid w:val="00897F16"/>
    <w:rsid w:val="008A07E7"/>
    <w:rsid w:val="008A0E00"/>
    <w:rsid w:val="008A13A9"/>
    <w:rsid w:val="008A275A"/>
    <w:rsid w:val="008A3D7B"/>
    <w:rsid w:val="008A44F0"/>
    <w:rsid w:val="008A4CF9"/>
    <w:rsid w:val="008A5D3A"/>
    <w:rsid w:val="008A681B"/>
    <w:rsid w:val="008B0468"/>
    <w:rsid w:val="008B11C0"/>
    <w:rsid w:val="008B1472"/>
    <w:rsid w:val="008B1B11"/>
    <w:rsid w:val="008B215F"/>
    <w:rsid w:val="008B297A"/>
    <w:rsid w:val="008B2C77"/>
    <w:rsid w:val="008B2E85"/>
    <w:rsid w:val="008B3EC3"/>
    <w:rsid w:val="008B3F79"/>
    <w:rsid w:val="008B3F9E"/>
    <w:rsid w:val="008B56C2"/>
    <w:rsid w:val="008B59EA"/>
    <w:rsid w:val="008B7A0D"/>
    <w:rsid w:val="008B7A7A"/>
    <w:rsid w:val="008B7D6B"/>
    <w:rsid w:val="008C09F7"/>
    <w:rsid w:val="008C1236"/>
    <w:rsid w:val="008C1B39"/>
    <w:rsid w:val="008C1FBA"/>
    <w:rsid w:val="008C2A76"/>
    <w:rsid w:val="008C2B95"/>
    <w:rsid w:val="008C3245"/>
    <w:rsid w:val="008C3957"/>
    <w:rsid w:val="008C44A8"/>
    <w:rsid w:val="008C4761"/>
    <w:rsid w:val="008C50CE"/>
    <w:rsid w:val="008C5EF5"/>
    <w:rsid w:val="008C6C5F"/>
    <w:rsid w:val="008C6CA4"/>
    <w:rsid w:val="008C73AB"/>
    <w:rsid w:val="008D0586"/>
    <w:rsid w:val="008D0649"/>
    <w:rsid w:val="008D07D3"/>
    <w:rsid w:val="008D234E"/>
    <w:rsid w:val="008D26B1"/>
    <w:rsid w:val="008D3466"/>
    <w:rsid w:val="008D368D"/>
    <w:rsid w:val="008D4478"/>
    <w:rsid w:val="008D44DB"/>
    <w:rsid w:val="008D533A"/>
    <w:rsid w:val="008D5839"/>
    <w:rsid w:val="008D5B81"/>
    <w:rsid w:val="008D5E50"/>
    <w:rsid w:val="008D619C"/>
    <w:rsid w:val="008D6C4C"/>
    <w:rsid w:val="008E13E9"/>
    <w:rsid w:val="008E179D"/>
    <w:rsid w:val="008E4353"/>
    <w:rsid w:val="008E4439"/>
    <w:rsid w:val="008E5EED"/>
    <w:rsid w:val="008E62E7"/>
    <w:rsid w:val="008E6D0D"/>
    <w:rsid w:val="008E75D7"/>
    <w:rsid w:val="008F07EE"/>
    <w:rsid w:val="008F0B20"/>
    <w:rsid w:val="008F1488"/>
    <w:rsid w:val="008F20D4"/>
    <w:rsid w:val="008F2220"/>
    <w:rsid w:val="008F29E7"/>
    <w:rsid w:val="008F2C3C"/>
    <w:rsid w:val="008F530A"/>
    <w:rsid w:val="008F6962"/>
    <w:rsid w:val="008F78ED"/>
    <w:rsid w:val="00901320"/>
    <w:rsid w:val="009021B7"/>
    <w:rsid w:val="00902306"/>
    <w:rsid w:val="00902A22"/>
    <w:rsid w:val="00903068"/>
    <w:rsid w:val="00903584"/>
    <w:rsid w:val="00904E41"/>
    <w:rsid w:val="00906318"/>
    <w:rsid w:val="009067B5"/>
    <w:rsid w:val="009071DC"/>
    <w:rsid w:val="00907E70"/>
    <w:rsid w:val="00910620"/>
    <w:rsid w:val="00910C4B"/>
    <w:rsid w:val="00911B4D"/>
    <w:rsid w:val="00911E5C"/>
    <w:rsid w:val="00911E74"/>
    <w:rsid w:val="00912787"/>
    <w:rsid w:val="00912C8F"/>
    <w:rsid w:val="009132F0"/>
    <w:rsid w:val="00913F6A"/>
    <w:rsid w:val="00914294"/>
    <w:rsid w:val="00915980"/>
    <w:rsid w:val="009159E8"/>
    <w:rsid w:val="00915E49"/>
    <w:rsid w:val="009164DD"/>
    <w:rsid w:val="0091657B"/>
    <w:rsid w:val="00916821"/>
    <w:rsid w:val="0091720D"/>
    <w:rsid w:val="0091770A"/>
    <w:rsid w:val="0092046C"/>
    <w:rsid w:val="00921226"/>
    <w:rsid w:val="00921922"/>
    <w:rsid w:val="009220F2"/>
    <w:rsid w:val="0092247B"/>
    <w:rsid w:val="00922622"/>
    <w:rsid w:val="009228BB"/>
    <w:rsid w:val="00922989"/>
    <w:rsid w:val="009234C8"/>
    <w:rsid w:val="00923EAF"/>
    <w:rsid w:val="00925C67"/>
    <w:rsid w:val="00925D1D"/>
    <w:rsid w:val="009264A3"/>
    <w:rsid w:val="009270C2"/>
    <w:rsid w:val="00927328"/>
    <w:rsid w:val="0092735E"/>
    <w:rsid w:val="00927712"/>
    <w:rsid w:val="00927FDB"/>
    <w:rsid w:val="00930728"/>
    <w:rsid w:val="009307A3"/>
    <w:rsid w:val="00931AA6"/>
    <w:rsid w:val="00931D76"/>
    <w:rsid w:val="00933BAF"/>
    <w:rsid w:val="009354DB"/>
    <w:rsid w:val="00936F8D"/>
    <w:rsid w:val="00937429"/>
    <w:rsid w:val="0094036E"/>
    <w:rsid w:val="00940A51"/>
    <w:rsid w:val="00941461"/>
    <w:rsid w:val="00942151"/>
    <w:rsid w:val="00942386"/>
    <w:rsid w:val="00942CA8"/>
    <w:rsid w:val="00942E3A"/>
    <w:rsid w:val="009435E4"/>
    <w:rsid w:val="00943D42"/>
    <w:rsid w:val="00944FFD"/>
    <w:rsid w:val="00945043"/>
    <w:rsid w:val="00945612"/>
    <w:rsid w:val="0094585B"/>
    <w:rsid w:val="009465BC"/>
    <w:rsid w:val="00946BE5"/>
    <w:rsid w:val="00946DFC"/>
    <w:rsid w:val="009477A2"/>
    <w:rsid w:val="009501A9"/>
    <w:rsid w:val="009502FE"/>
    <w:rsid w:val="00950A11"/>
    <w:rsid w:val="00950C1A"/>
    <w:rsid w:val="00951095"/>
    <w:rsid w:val="009511CF"/>
    <w:rsid w:val="009512D2"/>
    <w:rsid w:val="00951717"/>
    <w:rsid w:val="009520BA"/>
    <w:rsid w:val="009525FD"/>
    <w:rsid w:val="0095431E"/>
    <w:rsid w:val="0095462C"/>
    <w:rsid w:val="009546E5"/>
    <w:rsid w:val="00955FBA"/>
    <w:rsid w:val="009561EA"/>
    <w:rsid w:val="00956463"/>
    <w:rsid w:val="00957022"/>
    <w:rsid w:val="00957A6E"/>
    <w:rsid w:val="009605F8"/>
    <w:rsid w:val="0096065E"/>
    <w:rsid w:val="00960989"/>
    <w:rsid w:val="0096132C"/>
    <w:rsid w:val="00961582"/>
    <w:rsid w:val="009618EE"/>
    <w:rsid w:val="00961AE1"/>
    <w:rsid w:val="00962480"/>
    <w:rsid w:val="00962516"/>
    <w:rsid w:val="009627E4"/>
    <w:rsid w:val="0096280C"/>
    <w:rsid w:val="00963224"/>
    <w:rsid w:val="00963584"/>
    <w:rsid w:val="00963AA4"/>
    <w:rsid w:val="00963F99"/>
    <w:rsid w:val="00964734"/>
    <w:rsid w:val="00964B4B"/>
    <w:rsid w:val="00964F35"/>
    <w:rsid w:val="00965592"/>
    <w:rsid w:val="0096563D"/>
    <w:rsid w:val="00965A7A"/>
    <w:rsid w:val="009663BC"/>
    <w:rsid w:val="00966618"/>
    <w:rsid w:val="0096683E"/>
    <w:rsid w:val="00966AE9"/>
    <w:rsid w:val="00967ABE"/>
    <w:rsid w:val="009703CA"/>
    <w:rsid w:val="009707FE"/>
    <w:rsid w:val="00973BE5"/>
    <w:rsid w:val="00973E98"/>
    <w:rsid w:val="009748F5"/>
    <w:rsid w:val="00974959"/>
    <w:rsid w:val="0097598A"/>
    <w:rsid w:val="00975BBB"/>
    <w:rsid w:val="00975BD4"/>
    <w:rsid w:val="00975D9D"/>
    <w:rsid w:val="00975F7F"/>
    <w:rsid w:val="00976DE4"/>
    <w:rsid w:val="00976DF0"/>
    <w:rsid w:val="0097760D"/>
    <w:rsid w:val="00977995"/>
    <w:rsid w:val="009806E0"/>
    <w:rsid w:val="00980BE4"/>
    <w:rsid w:val="0098105A"/>
    <w:rsid w:val="0098203F"/>
    <w:rsid w:val="00982138"/>
    <w:rsid w:val="0098237C"/>
    <w:rsid w:val="00982F9D"/>
    <w:rsid w:val="009838D7"/>
    <w:rsid w:val="00983A6B"/>
    <w:rsid w:val="009842E0"/>
    <w:rsid w:val="0098440A"/>
    <w:rsid w:val="00984A6C"/>
    <w:rsid w:val="009859CE"/>
    <w:rsid w:val="00986210"/>
    <w:rsid w:val="00991790"/>
    <w:rsid w:val="00991A04"/>
    <w:rsid w:val="00995CAF"/>
    <w:rsid w:val="00995E91"/>
    <w:rsid w:val="00995F17"/>
    <w:rsid w:val="009960CD"/>
    <w:rsid w:val="009973E3"/>
    <w:rsid w:val="009978D0"/>
    <w:rsid w:val="009A1312"/>
    <w:rsid w:val="009A1A3D"/>
    <w:rsid w:val="009A2062"/>
    <w:rsid w:val="009A217D"/>
    <w:rsid w:val="009A2364"/>
    <w:rsid w:val="009A284B"/>
    <w:rsid w:val="009A2BEB"/>
    <w:rsid w:val="009A42CB"/>
    <w:rsid w:val="009A44F3"/>
    <w:rsid w:val="009A4C0F"/>
    <w:rsid w:val="009A555B"/>
    <w:rsid w:val="009A70C8"/>
    <w:rsid w:val="009A763A"/>
    <w:rsid w:val="009A7CE1"/>
    <w:rsid w:val="009A7DF3"/>
    <w:rsid w:val="009B27FE"/>
    <w:rsid w:val="009B2886"/>
    <w:rsid w:val="009B2F6B"/>
    <w:rsid w:val="009B3308"/>
    <w:rsid w:val="009B3403"/>
    <w:rsid w:val="009B3A35"/>
    <w:rsid w:val="009B442C"/>
    <w:rsid w:val="009B4E96"/>
    <w:rsid w:val="009B4F15"/>
    <w:rsid w:val="009B4F80"/>
    <w:rsid w:val="009B4FA6"/>
    <w:rsid w:val="009B52FC"/>
    <w:rsid w:val="009B59E0"/>
    <w:rsid w:val="009B5AD8"/>
    <w:rsid w:val="009B778C"/>
    <w:rsid w:val="009B7D77"/>
    <w:rsid w:val="009C08E7"/>
    <w:rsid w:val="009C0CCC"/>
    <w:rsid w:val="009C1AAE"/>
    <w:rsid w:val="009C63FD"/>
    <w:rsid w:val="009C6BC3"/>
    <w:rsid w:val="009D071C"/>
    <w:rsid w:val="009D0A98"/>
    <w:rsid w:val="009D133E"/>
    <w:rsid w:val="009D13D5"/>
    <w:rsid w:val="009D1CBE"/>
    <w:rsid w:val="009D221C"/>
    <w:rsid w:val="009D22E5"/>
    <w:rsid w:val="009D23C5"/>
    <w:rsid w:val="009D25DD"/>
    <w:rsid w:val="009D2DCA"/>
    <w:rsid w:val="009D3A68"/>
    <w:rsid w:val="009D3ED5"/>
    <w:rsid w:val="009D4B0E"/>
    <w:rsid w:val="009D5C81"/>
    <w:rsid w:val="009D5E96"/>
    <w:rsid w:val="009D5FE4"/>
    <w:rsid w:val="009D66CD"/>
    <w:rsid w:val="009E045A"/>
    <w:rsid w:val="009E04B4"/>
    <w:rsid w:val="009E0B4A"/>
    <w:rsid w:val="009E3903"/>
    <w:rsid w:val="009E4A70"/>
    <w:rsid w:val="009E5A59"/>
    <w:rsid w:val="009E6695"/>
    <w:rsid w:val="009E6D9E"/>
    <w:rsid w:val="009E70EC"/>
    <w:rsid w:val="009E7880"/>
    <w:rsid w:val="009F02D5"/>
    <w:rsid w:val="009F0A71"/>
    <w:rsid w:val="009F0C5B"/>
    <w:rsid w:val="009F0CB1"/>
    <w:rsid w:val="009F10C3"/>
    <w:rsid w:val="009F24DC"/>
    <w:rsid w:val="009F39F1"/>
    <w:rsid w:val="009F499C"/>
    <w:rsid w:val="009F4BD0"/>
    <w:rsid w:val="009F5DD3"/>
    <w:rsid w:val="009F6152"/>
    <w:rsid w:val="009F706E"/>
    <w:rsid w:val="009F7ACD"/>
    <w:rsid w:val="00A00ABB"/>
    <w:rsid w:val="00A015A7"/>
    <w:rsid w:val="00A030DE"/>
    <w:rsid w:val="00A04586"/>
    <w:rsid w:val="00A04748"/>
    <w:rsid w:val="00A0492F"/>
    <w:rsid w:val="00A05268"/>
    <w:rsid w:val="00A05A30"/>
    <w:rsid w:val="00A065DE"/>
    <w:rsid w:val="00A06961"/>
    <w:rsid w:val="00A073D0"/>
    <w:rsid w:val="00A0743B"/>
    <w:rsid w:val="00A074C8"/>
    <w:rsid w:val="00A07C4F"/>
    <w:rsid w:val="00A07CDF"/>
    <w:rsid w:val="00A10893"/>
    <w:rsid w:val="00A10C28"/>
    <w:rsid w:val="00A1110E"/>
    <w:rsid w:val="00A11502"/>
    <w:rsid w:val="00A12108"/>
    <w:rsid w:val="00A14144"/>
    <w:rsid w:val="00A143DC"/>
    <w:rsid w:val="00A1535D"/>
    <w:rsid w:val="00A15EB6"/>
    <w:rsid w:val="00A16A9D"/>
    <w:rsid w:val="00A1707E"/>
    <w:rsid w:val="00A17459"/>
    <w:rsid w:val="00A17743"/>
    <w:rsid w:val="00A17A50"/>
    <w:rsid w:val="00A17B2E"/>
    <w:rsid w:val="00A2138F"/>
    <w:rsid w:val="00A22070"/>
    <w:rsid w:val="00A239C3"/>
    <w:rsid w:val="00A24538"/>
    <w:rsid w:val="00A249A3"/>
    <w:rsid w:val="00A24BF4"/>
    <w:rsid w:val="00A24D38"/>
    <w:rsid w:val="00A25CDE"/>
    <w:rsid w:val="00A26643"/>
    <w:rsid w:val="00A26DF8"/>
    <w:rsid w:val="00A2743D"/>
    <w:rsid w:val="00A3090E"/>
    <w:rsid w:val="00A31726"/>
    <w:rsid w:val="00A3239B"/>
    <w:rsid w:val="00A3260E"/>
    <w:rsid w:val="00A32918"/>
    <w:rsid w:val="00A3447F"/>
    <w:rsid w:val="00A345F2"/>
    <w:rsid w:val="00A349F3"/>
    <w:rsid w:val="00A351EF"/>
    <w:rsid w:val="00A35241"/>
    <w:rsid w:val="00A352B5"/>
    <w:rsid w:val="00A3555F"/>
    <w:rsid w:val="00A36DA6"/>
    <w:rsid w:val="00A378E8"/>
    <w:rsid w:val="00A37967"/>
    <w:rsid w:val="00A37FE4"/>
    <w:rsid w:val="00A40622"/>
    <w:rsid w:val="00A40D66"/>
    <w:rsid w:val="00A417D1"/>
    <w:rsid w:val="00A417F9"/>
    <w:rsid w:val="00A41A9D"/>
    <w:rsid w:val="00A421D9"/>
    <w:rsid w:val="00A43531"/>
    <w:rsid w:val="00A43AE0"/>
    <w:rsid w:val="00A43EE4"/>
    <w:rsid w:val="00A44C49"/>
    <w:rsid w:val="00A46002"/>
    <w:rsid w:val="00A46063"/>
    <w:rsid w:val="00A46119"/>
    <w:rsid w:val="00A461F5"/>
    <w:rsid w:val="00A46CC9"/>
    <w:rsid w:val="00A475FF"/>
    <w:rsid w:val="00A47813"/>
    <w:rsid w:val="00A47D2B"/>
    <w:rsid w:val="00A51366"/>
    <w:rsid w:val="00A513B5"/>
    <w:rsid w:val="00A51E15"/>
    <w:rsid w:val="00A52CF9"/>
    <w:rsid w:val="00A5476C"/>
    <w:rsid w:val="00A54999"/>
    <w:rsid w:val="00A5541F"/>
    <w:rsid w:val="00A56DDA"/>
    <w:rsid w:val="00A56F2E"/>
    <w:rsid w:val="00A57214"/>
    <w:rsid w:val="00A6012C"/>
    <w:rsid w:val="00A60DDD"/>
    <w:rsid w:val="00A618ED"/>
    <w:rsid w:val="00A621E1"/>
    <w:rsid w:val="00A622BA"/>
    <w:rsid w:val="00A6242A"/>
    <w:rsid w:val="00A630FA"/>
    <w:rsid w:val="00A636B5"/>
    <w:rsid w:val="00A63E1F"/>
    <w:rsid w:val="00A6492A"/>
    <w:rsid w:val="00A64A50"/>
    <w:rsid w:val="00A6583C"/>
    <w:rsid w:val="00A661B8"/>
    <w:rsid w:val="00A664BD"/>
    <w:rsid w:val="00A66757"/>
    <w:rsid w:val="00A66A5A"/>
    <w:rsid w:val="00A66BF4"/>
    <w:rsid w:val="00A66EC0"/>
    <w:rsid w:val="00A66EEE"/>
    <w:rsid w:val="00A67803"/>
    <w:rsid w:val="00A67A1D"/>
    <w:rsid w:val="00A701BA"/>
    <w:rsid w:val="00A7092B"/>
    <w:rsid w:val="00A70E40"/>
    <w:rsid w:val="00A70E5F"/>
    <w:rsid w:val="00A70EB7"/>
    <w:rsid w:val="00A71460"/>
    <w:rsid w:val="00A71560"/>
    <w:rsid w:val="00A72E86"/>
    <w:rsid w:val="00A73674"/>
    <w:rsid w:val="00A737F4"/>
    <w:rsid w:val="00A7482E"/>
    <w:rsid w:val="00A74A41"/>
    <w:rsid w:val="00A74DD6"/>
    <w:rsid w:val="00A7529A"/>
    <w:rsid w:val="00A753E0"/>
    <w:rsid w:val="00A7596B"/>
    <w:rsid w:val="00A75C68"/>
    <w:rsid w:val="00A75FB3"/>
    <w:rsid w:val="00A760D5"/>
    <w:rsid w:val="00A76A4E"/>
    <w:rsid w:val="00A773EF"/>
    <w:rsid w:val="00A77C55"/>
    <w:rsid w:val="00A8072C"/>
    <w:rsid w:val="00A81695"/>
    <w:rsid w:val="00A81F4B"/>
    <w:rsid w:val="00A8243B"/>
    <w:rsid w:val="00A82671"/>
    <w:rsid w:val="00A82C2D"/>
    <w:rsid w:val="00A83453"/>
    <w:rsid w:val="00A8493F"/>
    <w:rsid w:val="00A84D51"/>
    <w:rsid w:val="00A84E31"/>
    <w:rsid w:val="00A85F90"/>
    <w:rsid w:val="00A8730F"/>
    <w:rsid w:val="00A8778A"/>
    <w:rsid w:val="00A90570"/>
    <w:rsid w:val="00A90CBF"/>
    <w:rsid w:val="00A94F6C"/>
    <w:rsid w:val="00A9561C"/>
    <w:rsid w:val="00A958A5"/>
    <w:rsid w:val="00A95D2D"/>
    <w:rsid w:val="00A963A6"/>
    <w:rsid w:val="00A964CF"/>
    <w:rsid w:val="00A96788"/>
    <w:rsid w:val="00A96FBE"/>
    <w:rsid w:val="00A97DCC"/>
    <w:rsid w:val="00AA0BE5"/>
    <w:rsid w:val="00AA1C8C"/>
    <w:rsid w:val="00AA1DD3"/>
    <w:rsid w:val="00AA216D"/>
    <w:rsid w:val="00AA3D1B"/>
    <w:rsid w:val="00AA3E41"/>
    <w:rsid w:val="00AA4291"/>
    <w:rsid w:val="00AA57CA"/>
    <w:rsid w:val="00AA7F54"/>
    <w:rsid w:val="00AB0C55"/>
    <w:rsid w:val="00AB1440"/>
    <w:rsid w:val="00AB25E1"/>
    <w:rsid w:val="00AB2A30"/>
    <w:rsid w:val="00AB492E"/>
    <w:rsid w:val="00AB4AB9"/>
    <w:rsid w:val="00AB548A"/>
    <w:rsid w:val="00AB62C4"/>
    <w:rsid w:val="00AB6853"/>
    <w:rsid w:val="00AB75E4"/>
    <w:rsid w:val="00AB7DE9"/>
    <w:rsid w:val="00AC0C97"/>
    <w:rsid w:val="00AC0EFF"/>
    <w:rsid w:val="00AC1693"/>
    <w:rsid w:val="00AC1BDD"/>
    <w:rsid w:val="00AC33E6"/>
    <w:rsid w:val="00AC46D5"/>
    <w:rsid w:val="00AC4AC9"/>
    <w:rsid w:val="00AC562D"/>
    <w:rsid w:val="00AC5694"/>
    <w:rsid w:val="00AC7361"/>
    <w:rsid w:val="00AC7E35"/>
    <w:rsid w:val="00AC7FEF"/>
    <w:rsid w:val="00AD0456"/>
    <w:rsid w:val="00AD1541"/>
    <w:rsid w:val="00AD1882"/>
    <w:rsid w:val="00AD1A6C"/>
    <w:rsid w:val="00AD309A"/>
    <w:rsid w:val="00AD379D"/>
    <w:rsid w:val="00AD44A9"/>
    <w:rsid w:val="00AD5617"/>
    <w:rsid w:val="00AD6278"/>
    <w:rsid w:val="00AD69BC"/>
    <w:rsid w:val="00AD6A4F"/>
    <w:rsid w:val="00AD7731"/>
    <w:rsid w:val="00AD7DC3"/>
    <w:rsid w:val="00AE0162"/>
    <w:rsid w:val="00AE0FB0"/>
    <w:rsid w:val="00AE1A9D"/>
    <w:rsid w:val="00AE20F6"/>
    <w:rsid w:val="00AE2C3D"/>
    <w:rsid w:val="00AE335D"/>
    <w:rsid w:val="00AE40D4"/>
    <w:rsid w:val="00AE4D63"/>
    <w:rsid w:val="00AE56CB"/>
    <w:rsid w:val="00AE56D8"/>
    <w:rsid w:val="00AE57FC"/>
    <w:rsid w:val="00AE5AC7"/>
    <w:rsid w:val="00AE6AB5"/>
    <w:rsid w:val="00AE715B"/>
    <w:rsid w:val="00AE7AC4"/>
    <w:rsid w:val="00AE7AE7"/>
    <w:rsid w:val="00AF1519"/>
    <w:rsid w:val="00AF1B1F"/>
    <w:rsid w:val="00AF1F13"/>
    <w:rsid w:val="00AF20DC"/>
    <w:rsid w:val="00AF2220"/>
    <w:rsid w:val="00AF23AB"/>
    <w:rsid w:val="00AF2FE6"/>
    <w:rsid w:val="00AF3927"/>
    <w:rsid w:val="00AF4791"/>
    <w:rsid w:val="00AF4CD7"/>
    <w:rsid w:val="00AF4FA0"/>
    <w:rsid w:val="00AF55E1"/>
    <w:rsid w:val="00AF6026"/>
    <w:rsid w:val="00AF628B"/>
    <w:rsid w:val="00AF70BC"/>
    <w:rsid w:val="00AF73D4"/>
    <w:rsid w:val="00B0012F"/>
    <w:rsid w:val="00B00517"/>
    <w:rsid w:val="00B00BD7"/>
    <w:rsid w:val="00B00FDD"/>
    <w:rsid w:val="00B032A0"/>
    <w:rsid w:val="00B04651"/>
    <w:rsid w:val="00B04AA1"/>
    <w:rsid w:val="00B05A03"/>
    <w:rsid w:val="00B06012"/>
    <w:rsid w:val="00B06559"/>
    <w:rsid w:val="00B06991"/>
    <w:rsid w:val="00B06CE9"/>
    <w:rsid w:val="00B07038"/>
    <w:rsid w:val="00B0756E"/>
    <w:rsid w:val="00B077F3"/>
    <w:rsid w:val="00B07B76"/>
    <w:rsid w:val="00B07E71"/>
    <w:rsid w:val="00B107EC"/>
    <w:rsid w:val="00B10DCE"/>
    <w:rsid w:val="00B1385B"/>
    <w:rsid w:val="00B14031"/>
    <w:rsid w:val="00B1547F"/>
    <w:rsid w:val="00B15763"/>
    <w:rsid w:val="00B16618"/>
    <w:rsid w:val="00B1670B"/>
    <w:rsid w:val="00B16FC2"/>
    <w:rsid w:val="00B17A63"/>
    <w:rsid w:val="00B17CCD"/>
    <w:rsid w:val="00B2165A"/>
    <w:rsid w:val="00B21AA3"/>
    <w:rsid w:val="00B22063"/>
    <w:rsid w:val="00B220E6"/>
    <w:rsid w:val="00B221B2"/>
    <w:rsid w:val="00B22203"/>
    <w:rsid w:val="00B22E3F"/>
    <w:rsid w:val="00B22F24"/>
    <w:rsid w:val="00B232CB"/>
    <w:rsid w:val="00B2446D"/>
    <w:rsid w:val="00B252F6"/>
    <w:rsid w:val="00B25697"/>
    <w:rsid w:val="00B259EC"/>
    <w:rsid w:val="00B26280"/>
    <w:rsid w:val="00B2696A"/>
    <w:rsid w:val="00B26BF8"/>
    <w:rsid w:val="00B26D8D"/>
    <w:rsid w:val="00B270AC"/>
    <w:rsid w:val="00B27AAB"/>
    <w:rsid w:val="00B27C4C"/>
    <w:rsid w:val="00B3034B"/>
    <w:rsid w:val="00B30570"/>
    <w:rsid w:val="00B30B7A"/>
    <w:rsid w:val="00B30C8C"/>
    <w:rsid w:val="00B30EBF"/>
    <w:rsid w:val="00B331F5"/>
    <w:rsid w:val="00B33422"/>
    <w:rsid w:val="00B33D11"/>
    <w:rsid w:val="00B33EA2"/>
    <w:rsid w:val="00B34E31"/>
    <w:rsid w:val="00B36607"/>
    <w:rsid w:val="00B36B8D"/>
    <w:rsid w:val="00B36E4B"/>
    <w:rsid w:val="00B378CA"/>
    <w:rsid w:val="00B40316"/>
    <w:rsid w:val="00B405A5"/>
    <w:rsid w:val="00B40C2A"/>
    <w:rsid w:val="00B40CA9"/>
    <w:rsid w:val="00B40F80"/>
    <w:rsid w:val="00B4201E"/>
    <w:rsid w:val="00B440DF"/>
    <w:rsid w:val="00B44177"/>
    <w:rsid w:val="00B44276"/>
    <w:rsid w:val="00B443C1"/>
    <w:rsid w:val="00B4487D"/>
    <w:rsid w:val="00B451EB"/>
    <w:rsid w:val="00B458DC"/>
    <w:rsid w:val="00B4645F"/>
    <w:rsid w:val="00B46DED"/>
    <w:rsid w:val="00B47384"/>
    <w:rsid w:val="00B47F3A"/>
    <w:rsid w:val="00B5035F"/>
    <w:rsid w:val="00B5048D"/>
    <w:rsid w:val="00B51EEA"/>
    <w:rsid w:val="00B52352"/>
    <w:rsid w:val="00B52DFD"/>
    <w:rsid w:val="00B52EF2"/>
    <w:rsid w:val="00B53FE1"/>
    <w:rsid w:val="00B5418E"/>
    <w:rsid w:val="00B55CC0"/>
    <w:rsid w:val="00B57F71"/>
    <w:rsid w:val="00B57FDD"/>
    <w:rsid w:val="00B60043"/>
    <w:rsid w:val="00B61A20"/>
    <w:rsid w:val="00B6257C"/>
    <w:rsid w:val="00B626C7"/>
    <w:rsid w:val="00B6283C"/>
    <w:rsid w:val="00B62C3A"/>
    <w:rsid w:val="00B63346"/>
    <w:rsid w:val="00B641C4"/>
    <w:rsid w:val="00B64416"/>
    <w:rsid w:val="00B6495A"/>
    <w:rsid w:val="00B65684"/>
    <w:rsid w:val="00B663CD"/>
    <w:rsid w:val="00B66539"/>
    <w:rsid w:val="00B66D81"/>
    <w:rsid w:val="00B67432"/>
    <w:rsid w:val="00B676D3"/>
    <w:rsid w:val="00B701BC"/>
    <w:rsid w:val="00B709F8"/>
    <w:rsid w:val="00B70D0D"/>
    <w:rsid w:val="00B712C5"/>
    <w:rsid w:val="00B71641"/>
    <w:rsid w:val="00B73051"/>
    <w:rsid w:val="00B73F2B"/>
    <w:rsid w:val="00B743DD"/>
    <w:rsid w:val="00B74957"/>
    <w:rsid w:val="00B760BB"/>
    <w:rsid w:val="00B77748"/>
    <w:rsid w:val="00B7792C"/>
    <w:rsid w:val="00B77DA9"/>
    <w:rsid w:val="00B8113F"/>
    <w:rsid w:val="00B81BE0"/>
    <w:rsid w:val="00B81E97"/>
    <w:rsid w:val="00B8269A"/>
    <w:rsid w:val="00B82F4D"/>
    <w:rsid w:val="00B83303"/>
    <w:rsid w:val="00B839FD"/>
    <w:rsid w:val="00B83F1A"/>
    <w:rsid w:val="00B840FC"/>
    <w:rsid w:val="00B8447D"/>
    <w:rsid w:val="00B84A9F"/>
    <w:rsid w:val="00B85A9E"/>
    <w:rsid w:val="00B85B86"/>
    <w:rsid w:val="00B87144"/>
    <w:rsid w:val="00B87603"/>
    <w:rsid w:val="00B91AE8"/>
    <w:rsid w:val="00B91B38"/>
    <w:rsid w:val="00B92665"/>
    <w:rsid w:val="00B943E4"/>
    <w:rsid w:val="00B94484"/>
    <w:rsid w:val="00B9698E"/>
    <w:rsid w:val="00B96FE1"/>
    <w:rsid w:val="00B9763E"/>
    <w:rsid w:val="00BA04AA"/>
    <w:rsid w:val="00BA0CB5"/>
    <w:rsid w:val="00BA0D37"/>
    <w:rsid w:val="00BA10AC"/>
    <w:rsid w:val="00BA14E1"/>
    <w:rsid w:val="00BA1A61"/>
    <w:rsid w:val="00BA1C8E"/>
    <w:rsid w:val="00BA2A1B"/>
    <w:rsid w:val="00BA301C"/>
    <w:rsid w:val="00BA44C8"/>
    <w:rsid w:val="00BA523E"/>
    <w:rsid w:val="00BA577B"/>
    <w:rsid w:val="00BA6A6A"/>
    <w:rsid w:val="00BB0545"/>
    <w:rsid w:val="00BB072F"/>
    <w:rsid w:val="00BB113D"/>
    <w:rsid w:val="00BB13A6"/>
    <w:rsid w:val="00BB13FE"/>
    <w:rsid w:val="00BB14DD"/>
    <w:rsid w:val="00BB2185"/>
    <w:rsid w:val="00BB2403"/>
    <w:rsid w:val="00BB3924"/>
    <w:rsid w:val="00BB3B48"/>
    <w:rsid w:val="00BB3B53"/>
    <w:rsid w:val="00BB4707"/>
    <w:rsid w:val="00BB4E59"/>
    <w:rsid w:val="00BB6CE3"/>
    <w:rsid w:val="00BB70CE"/>
    <w:rsid w:val="00BB7ACB"/>
    <w:rsid w:val="00BC02EB"/>
    <w:rsid w:val="00BC02F7"/>
    <w:rsid w:val="00BC08AF"/>
    <w:rsid w:val="00BC0FFF"/>
    <w:rsid w:val="00BC1391"/>
    <w:rsid w:val="00BC1462"/>
    <w:rsid w:val="00BC1ACD"/>
    <w:rsid w:val="00BC2220"/>
    <w:rsid w:val="00BC272B"/>
    <w:rsid w:val="00BC2FB2"/>
    <w:rsid w:val="00BC394B"/>
    <w:rsid w:val="00BC3A9E"/>
    <w:rsid w:val="00BC3C5E"/>
    <w:rsid w:val="00BC478E"/>
    <w:rsid w:val="00BC6258"/>
    <w:rsid w:val="00BD0E36"/>
    <w:rsid w:val="00BD3BE5"/>
    <w:rsid w:val="00BD3FF4"/>
    <w:rsid w:val="00BD41DC"/>
    <w:rsid w:val="00BD44E7"/>
    <w:rsid w:val="00BD7310"/>
    <w:rsid w:val="00BD78C5"/>
    <w:rsid w:val="00BD7B70"/>
    <w:rsid w:val="00BE04B2"/>
    <w:rsid w:val="00BE0B51"/>
    <w:rsid w:val="00BE0CF0"/>
    <w:rsid w:val="00BE0D50"/>
    <w:rsid w:val="00BE1115"/>
    <w:rsid w:val="00BE1907"/>
    <w:rsid w:val="00BE1B52"/>
    <w:rsid w:val="00BE2471"/>
    <w:rsid w:val="00BE2844"/>
    <w:rsid w:val="00BE2BCA"/>
    <w:rsid w:val="00BE36D9"/>
    <w:rsid w:val="00BE4467"/>
    <w:rsid w:val="00BE47FF"/>
    <w:rsid w:val="00BE487F"/>
    <w:rsid w:val="00BE530A"/>
    <w:rsid w:val="00BE5676"/>
    <w:rsid w:val="00BE5BEB"/>
    <w:rsid w:val="00BE7522"/>
    <w:rsid w:val="00BE7BEA"/>
    <w:rsid w:val="00BE7D23"/>
    <w:rsid w:val="00BE7DCD"/>
    <w:rsid w:val="00BE7ED1"/>
    <w:rsid w:val="00BF087E"/>
    <w:rsid w:val="00BF09DA"/>
    <w:rsid w:val="00BF09E5"/>
    <w:rsid w:val="00BF09E9"/>
    <w:rsid w:val="00BF125F"/>
    <w:rsid w:val="00BF1A05"/>
    <w:rsid w:val="00BF2166"/>
    <w:rsid w:val="00BF28FA"/>
    <w:rsid w:val="00BF349B"/>
    <w:rsid w:val="00BF38CA"/>
    <w:rsid w:val="00BF3DB5"/>
    <w:rsid w:val="00BF46F5"/>
    <w:rsid w:val="00BF5226"/>
    <w:rsid w:val="00BF59CD"/>
    <w:rsid w:val="00BF6603"/>
    <w:rsid w:val="00BF76F5"/>
    <w:rsid w:val="00BF7F4F"/>
    <w:rsid w:val="00C00488"/>
    <w:rsid w:val="00C007C3"/>
    <w:rsid w:val="00C00E93"/>
    <w:rsid w:val="00C018BB"/>
    <w:rsid w:val="00C02FCC"/>
    <w:rsid w:val="00C03273"/>
    <w:rsid w:val="00C04400"/>
    <w:rsid w:val="00C0479D"/>
    <w:rsid w:val="00C05230"/>
    <w:rsid w:val="00C05792"/>
    <w:rsid w:val="00C05A96"/>
    <w:rsid w:val="00C062FD"/>
    <w:rsid w:val="00C06CA6"/>
    <w:rsid w:val="00C106E4"/>
    <w:rsid w:val="00C10FF6"/>
    <w:rsid w:val="00C128DF"/>
    <w:rsid w:val="00C134FF"/>
    <w:rsid w:val="00C14E9F"/>
    <w:rsid w:val="00C15453"/>
    <w:rsid w:val="00C15AAA"/>
    <w:rsid w:val="00C15E1F"/>
    <w:rsid w:val="00C15F80"/>
    <w:rsid w:val="00C16891"/>
    <w:rsid w:val="00C1746F"/>
    <w:rsid w:val="00C17CF8"/>
    <w:rsid w:val="00C201D2"/>
    <w:rsid w:val="00C21458"/>
    <w:rsid w:val="00C215E2"/>
    <w:rsid w:val="00C216CB"/>
    <w:rsid w:val="00C21D8F"/>
    <w:rsid w:val="00C21E8C"/>
    <w:rsid w:val="00C21F4F"/>
    <w:rsid w:val="00C22380"/>
    <w:rsid w:val="00C227DE"/>
    <w:rsid w:val="00C24CA3"/>
    <w:rsid w:val="00C258D2"/>
    <w:rsid w:val="00C25F13"/>
    <w:rsid w:val="00C2607D"/>
    <w:rsid w:val="00C26342"/>
    <w:rsid w:val="00C26C36"/>
    <w:rsid w:val="00C270C3"/>
    <w:rsid w:val="00C276D6"/>
    <w:rsid w:val="00C30D00"/>
    <w:rsid w:val="00C3149A"/>
    <w:rsid w:val="00C3156F"/>
    <w:rsid w:val="00C31572"/>
    <w:rsid w:val="00C34B29"/>
    <w:rsid w:val="00C35362"/>
    <w:rsid w:val="00C35E3C"/>
    <w:rsid w:val="00C36824"/>
    <w:rsid w:val="00C37D28"/>
    <w:rsid w:val="00C408A1"/>
    <w:rsid w:val="00C40B3B"/>
    <w:rsid w:val="00C4102A"/>
    <w:rsid w:val="00C410E1"/>
    <w:rsid w:val="00C411D6"/>
    <w:rsid w:val="00C44177"/>
    <w:rsid w:val="00C4583F"/>
    <w:rsid w:val="00C45B59"/>
    <w:rsid w:val="00C45D76"/>
    <w:rsid w:val="00C45F03"/>
    <w:rsid w:val="00C460A7"/>
    <w:rsid w:val="00C46419"/>
    <w:rsid w:val="00C46916"/>
    <w:rsid w:val="00C46B5F"/>
    <w:rsid w:val="00C46CAC"/>
    <w:rsid w:val="00C4791F"/>
    <w:rsid w:val="00C500D3"/>
    <w:rsid w:val="00C50349"/>
    <w:rsid w:val="00C50562"/>
    <w:rsid w:val="00C5101E"/>
    <w:rsid w:val="00C51022"/>
    <w:rsid w:val="00C526C7"/>
    <w:rsid w:val="00C52E46"/>
    <w:rsid w:val="00C53386"/>
    <w:rsid w:val="00C560D9"/>
    <w:rsid w:val="00C56F3E"/>
    <w:rsid w:val="00C57217"/>
    <w:rsid w:val="00C57295"/>
    <w:rsid w:val="00C5778F"/>
    <w:rsid w:val="00C60694"/>
    <w:rsid w:val="00C61328"/>
    <w:rsid w:val="00C61B7E"/>
    <w:rsid w:val="00C620D4"/>
    <w:rsid w:val="00C623C9"/>
    <w:rsid w:val="00C6271F"/>
    <w:rsid w:val="00C628F5"/>
    <w:rsid w:val="00C63D2B"/>
    <w:rsid w:val="00C653D2"/>
    <w:rsid w:val="00C65A55"/>
    <w:rsid w:val="00C661E7"/>
    <w:rsid w:val="00C66B1C"/>
    <w:rsid w:val="00C66F4A"/>
    <w:rsid w:val="00C675B1"/>
    <w:rsid w:val="00C67763"/>
    <w:rsid w:val="00C701D7"/>
    <w:rsid w:val="00C711FB"/>
    <w:rsid w:val="00C7132D"/>
    <w:rsid w:val="00C717E3"/>
    <w:rsid w:val="00C72101"/>
    <w:rsid w:val="00C72B98"/>
    <w:rsid w:val="00C74DF5"/>
    <w:rsid w:val="00C758C1"/>
    <w:rsid w:val="00C758E7"/>
    <w:rsid w:val="00C762EF"/>
    <w:rsid w:val="00C7630B"/>
    <w:rsid w:val="00C76520"/>
    <w:rsid w:val="00C76540"/>
    <w:rsid w:val="00C80C9D"/>
    <w:rsid w:val="00C81E67"/>
    <w:rsid w:val="00C8218E"/>
    <w:rsid w:val="00C823F5"/>
    <w:rsid w:val="00C82BB2"/>
    <w:rsid w:val="00C82F07"/>
    <w:rsid w:val="00C84326"/>
    <w:rsid w:val="00C844B8"/>
    <w:rsid w:val="00C84987"/>
    <w:rsid w:val="00C84AA9"/>
    <w:rsid w:val="00C84BDA"/>
    <w:rsid w:val="00C84DFC"/>
    <w:rsid w:val="00C85330"/>
    <w:rsid w:val="00C855CB"/>
    <w:rsid w:val="00C873E5"/>
    <w:rsid w:val="00C901DE"/>
    <w:rsid w:val="00C90651"/>
    <w:rsid w:val="00C90D43"/>
    <w:rsid w:val="00C91073"/>
    <w:rsid w:val="00C93D58"/>
    <w:rsid w:val="00C947C9"/>
    <w:rsid w:val="00C94A61"/>
    <w:rsid w:val="00C95132"/>
    <w:rsid w:val="00C95AA8"/>
    <w:rsid w:val="00C95CE4"/>
    <w:rsid w:val="00C96435"/>
    <w:rsid w:val="00C96A45"/>
    <w:rsid w:val="00C96F3C"/>
    <w:rsid w:val="00C97098"/>
    <w:rsid w:val="00C97A3C"/>
    <w:rsid w:val="00CA0086"/>
    <w:rsid w:val="00CA0345"/>
    <w:rsid w:val="00CA0BBA"/>
    <w:rsid w:val="00CA0C66"/>
    <w:rsid w:val="00CA1768"/>
    <w:rsid w:val="00CA2BDB"/>
    <w:rsid w:val="00CA2C62"/>
    <w:rsid w:val="00CA326A"/>
    <w:rsid w:val="00CA51F6"/>
    <w:rsid w:val="00CA5471"/>
    <w:rsid w:val="00CA5548"/>
    <w:rsid w:val="00CA581F"/>
    <w:rsid w:val="00CA5929"/>
    <w:rsid w:val="00CA5A67"/>
    <w:rsid w:val="00CA6592"/>
    <w:rsid w:val="00CA7273"/>
    <w:rsid w:val="00CA7E5A"/>
    <w:rsid w:val="00CB018B"/>
    <w:rsid w:val="00CB0408"/>
    <w:rsid w:val="00CB066E"/>
    <w:rsid w:val="00CB0B54"/>
    <w:rsid w:val="00CB240E"/>
    <w:rsid w:val="00CB3720"/>
    <w:rsid w:val="00CB443C"/>
    <w:rsid w:val="00CB44D5"/>
    <w:rsid w:val="00CB48D3"/>
    <w:rsid w:val="00CB59B4"/>
    <w:rsid w:val="00CB59DE"/>
    <w:rsid w:val="00CB5FE4"/>
    <w:rsid w:val="00CB6B63"/>
    <w:rsid w:val="00CB78C8"/>
    <w:rsid w:val="00CB7C16"/>
    <w:rsid w:val="00CC04F5"/>
    <w:rsid w:val="00CC064E"/>
    <w:rsid w:val="00CC06DA"/>
    <w:rsid w:val="00CC0710"/>
    <w:rsid w:val="00CC075B"/>
    <w:rsid w:val="00CC100A"/>
    <w:rsid w:val="00CC137E"/>
    <w:rsid w:val="00CC19F9"/>
    <w:rsid w:val="00CC22F8"/>
    <w:rsid w:val="00CC3056"/>
    <w:rsid w:val="00CC4E51"/>
    <w:rsid w:val="00CC4E6B"/>
    <w:rsid w:val="00CC6C17"/>
    <w:rsid w:val="00CC6E26"/>
    <w:rsid w:val="00CD1651"/>
    <w:rsid w:val="00CD1B4D"/>
    <w:rsid w:val="00CD1FB7"/>
    <w:rsid w:val="00CD2DE5"/>
    <w:rsid w:val="00CD3F39"/>
    <w:rsid w:val="00CD46EE"/>
    <w:rsid w:val="00CD4857"/>
    <w:rsid w:val="00CD487F"/>
    <w:rsid w:val="00CD4F21"/>
    <w:rsid w:val="00CD590E"/>
    <w:rsid w:val="00CD592B"/>
    <w:rsid w:val="00CD6149"/>
    <w:rsid w:val="00CD6AFF"/>
    <w:rsid w:val="00CD7874"/>
    <w:rsid w:val="00CD7932"/>
    <w:rsid w:val="00CE0076"/>
    <w:rsid w:val="00CE0428"/>
    <w:rsid w:val="00CE0EE0"/>
    <w:rsid w:val="00CE1B0E"/>
    <w:rsid w:val="00CE23EE"/>
    <w:rsid w:val="00CE271E"/>
    <w:rsid w:val="00CE2B5C"/>
    <w:rsid w:val="00CE2DC8"/>
    <w:rsid w:val="00CE3297"/>
    <w:rsid w:val="00CE3B2D"/>
    <w:rsid w:val="00CE3F5B"/>
    <w:rsid w:val="00CE405E"/>
    <w:rsid w:val="00CE471A"/>
    <w:rsid w:val="00CE4DE3"/>
    <w:rsid w:val="00CE53DB"/>
    <w:rsid w:val="00CE5606"/>
    <w:rsid w:val="00CE5D1B"/>
    <w:rsid w:val="00CE5DA3"/>
    <w:rsid w:val="00CE67B9"/>
    <w:rsid w:val="00CE68C5"/>
    <w:rsid w:val="00CE7152"/>
    <w:rsid w:val="00CF03F2"/>
    <w:rsid w:val="00CF1504"/>
    <w:rsid w:val="00CF1BD0"/>
    <w:rsid w:val="00CF2E96"/>
    <w:rsid w:val="00CF3C96"/>
    <w:rsid w:val="00CF40F4"/>
    <w:rsid w:val="00CF4B94"/>
    <w:rsid w:val="00CF4FED"/>
    <w:rsid w:val="00CF5698"/>
    <w:rsid w:val="00CF57A9"/>
    <w:rsid w:val="00CF6B2D"/>
    <w:rsid w:val="00CF6C7D"/>
    <w:rsid w:val="00CF6CA5"/>
    <w:rsid w:val="00CF76F8"/>
    <w:rsid w:val="00D01A18"/>
    <w:rsid w:val="00D01B7C"/>
    <w:rsid w:val="00D020D8"/>
    <w:rsid w:val="00D021BA"/>
    <w:rsid w:val="00D025F3"/>
    <w:rsid w:val="00D036DA"/>
    <w:rsid w:val="00D036EA"/>
    <w:rsid w:val="00D03F08"/>
    <w:rsid w:val="00D05CF2"/>
    <w:rsid w:val="00D06203"/>
    <w:rsid w:val="00D06C62"/>
    <w:rsid w:val="00D06C78"/>
    <w:rsid w:val="00D07324"/>
    <w:rsid w:val="00D10335"/>
    <w:rsid w:val="00D10384"/>
    <w:rsid w:val="00D10627"/>
    <w:rsid w:val="00D10BA3"/>
    <w:rsid w:val="00D111ED"/>
    <w:rsid w:val="00D11545"/>
    <w:rsid w:val="00D11E45"/>
    <w:rsid w:val="00D11FD7"/>
    <w:rsid w:val="00D129D6"/>
    <w:rsid w:val="00D12C32"/>
    <w:rsid w:val="00D13671"/>
    <w:rsid w:val="00D13BC9"/>
    <w:rsid w:val="00D13DF0"/>
    <w:rsid w:val="00D14A42"/>
    <w:rsid w:val="00D157E2"/>
    <w:rsid w:val="00D15E08"/>
    <w:rsid w:val="00D16B15"/>
    <w:rsid w:val="00D16E52"/>
    <w:rsid w:val="00D16EA9"/>
    <w:rsid w:val="00D17FEE"/>
    <w:rsid w:val="00D20154"/>
    <w:rsid w:val="00D209ED"/>
    <w:rsid w:val="00D22F7F"/>
    <w:rsid w:val="00D233A0"/>
    <w:rsid w:val="00D23D8F"/>
    <w:rsid w:val="00D24C30"/>
    <w:rsid w:val="00D251B4"/>
    <w:rsid w:val="00D25493"/>
    <w:rsid w:val="00D254F6"/>
    <w:rsid w:val="00D25A14"/>
    <w:rsid w:val="00D25E8D"/>
    <w:rsid w:val="00D26A13"/>
    <w:rsid w:val="00D26EF1"/>
    <w:rsid w:val="00D30240"/>
    <w:rsid w:val="00D30365"/>
    <w:rsid w:val="00D30C08"/>
    <w:rsid w:val="00D30D3D"/>
    <w:rsid w:val="00D30FAB"/>
    <w:rsid w:val="00D31503"/>
    <w:rsid w:val="00D31513"/>
    <w:rsid w:val="00D31816"/>
    <w:rsid w:val="00D31F5B"/>
    <w:rsid w:val="00D32C9A"/>
    <w:rsid w:val="00D32DE9"/>
    <w:rsid w:val="00D33250"/>
    <w:rsid w:val="00D33FBF"/>
    <w:rsid w:val="00D3480B"/>
    <w:rsid w:val="00D34818"/>
    <w:rsid w:val="00D3484E"/>
    <w:rsid w:val="00D349A0"/>
    <w:rsid w:val="00D35B7A"/>
    <w:rsid w:val="00D37C0C"/>
    <w:rsid w:val="00D37DE5"/>
    <w:rsid w:val="00D406D2"/>
    <w:rsid w:val="00D40849"/>
    <w:rsid w:val="00D40963"/>
    <w:rsid w:val="00D40F7B"/>
    <w:rsid w:val="00D415CA"/>
    <w:rsid w:val="00D4178C"/>
    <w:rsid w:val="00D417FC"/>
    <w:rsid w:val="00D438F7"/>
    <w:rsid w:val="00D44903"/>
    <w:rsid w:val="00D44ABB"/>
    <w:rsid w:val="00D451E0"/>
    <w:rsid w:val="00D45980"/>
    <w:rsid w:val="00D45AE0"/>
    <w:rsid w:val="00D46E0D"/>
    <w:rsid w:val="00D47A42"/>
    <w:rsid w:val="00D47C76"/>
    <w:rsid w:val="00D5005B"/>
    <w:rsid w:val="00D509AE"/>
    <w:rsid w:val="00D50B77"/>
    <w:rsid w:val="00D51830"/>
    <w:rsid w:val="00D51927"/>
    <w:rsid w:val="00D53171"/>
    <w:rsid w:val="00D532AE"/>
    <w:rsid w:val="00D54896"/>
    <w:rsid w:val="00D55D27"/>
    <w:rsid w:val="00D562D7"/>
    <w:rsid w:val="00D5774C"/>
    <w:rsid w:val="00D5797F"/>
    <w:rsid w:val="00D6045E"/>
    <w:rsid w:val="00D61342"/>
    <w:rsid w:val="00D613DE"/>
    <w:rsid w:val="00D62440"/>
    <w:rsid w:val="00D62711"/>
    <w:rsid w:val="00D62F9B"/>
    <w:rsid w:val="00D630B3"/>
    <w:rsid w:val="00D6314E"/>
    <w:rsid w:val="00D634F1"/>
    <w:rsid w:val="00D64213"/>
    <w:rsid w:val="00D643BF"/>
    <w:rsid w:val="00D64C87"/>
    <w:rsid w:val="00D65508"/>
    <w:rsid w:val="00D666FD"/>
    <w:rsid w:val="00D66774"/>
    <w:rsid w:val="00D66D52"/>
    <w:rsid w:val="00D672DC"/>
    <w:rsid w:val="00D674DA"/>
    <w:rsid w:val="00D70852"/>
    <w:rsid w:val="00D7088B"/>
    <w:rsid w:val="00D70A6E"/>
    <w:rsid w:val="00D7140C"/>
    <w:rsid w:val="00D73C80"/>
    <w:rsid w:val="00D73E46"/>
    <w:rsid w:val="00D74305"/>
    <w:rsid w:val="00D74E29"/>
    <w:rsid w:val="00D750C8"/>
    <w:rsid w:val="00D75238"/>
    <w:rsid w:val="00D761E3"/>
    <w:rsid w:val="00D76588"/>
    <w:rsid w:val="00D7745C"/>
    <w:rsid w:val="00D77C47"/>
    <w:rsid w:val="00D804A3"/>
    <w:rsid w:val="00D816E5"/>
    <w:rsid w:val="00D81DFF"/>
    <w:rsid w:val="00D82050"/>
    <w:rsid w:val="00D83357"/>
    <w:rsid w:val="00D83CB2"/>
    <w:rsid w:val="00D84AC8"/>
    <w:rsid w:val="00D84AD3"/>
    <w:rsid w:val="00D84C8F"/>
    <w:rsid w:val="00D85F65"/>
    <w:rsid w:val="00D861F0"/>
    <w:rsid w:val="00D86A42"/>
    <w:rsid w:val="00D90264"/>
    <w:rsid w:val="00D90DE4"/>
    <w:rsid w:val="00D92045"/>
    <w:rsid w:val="00D92B14"/>
    <w:rsid w:val="00D92F0B"/>
    <w:rsid w:val="00D933AC"/>
    <w:rsid w:val="00D93E08"/>
    <w:rsid w:val="00D94200"/>
    <w:rsid w:val="00D96757"/>
    <w:rsid w:val="00DA184F"/>
    <w:rsid w:val="00DA285E"/>
    <w:rsid w:val="00DA2974"/>
    <w:rsid w:val="00DA31AF"/>
    <w:rsid w:val="00DA433C"/>
    <w:rsid w:val="00DA572B"/>
    <w:rsid w:val="00DA7204"/>
    <w:rsid w:val="00DA76AA"/>
    <w:rsid w:val="00DA7D7A"/>
    <w:rsid w:val="00DB039C"/>
    <w:rsid w:val="00DB0945"/>
    <w:rsid w:val="00DB11D9"/>
    <w:rsid w:val="00DB20C1"/>
    <w:rsid w:val="00DB2E89"/>
    <w:rsid w:val="00DB2F10"/>
    <w:rsid w:val="00DB3503"/>
    <w:rsid w:val="00DB4C26"/>
    <w:rsid w:val="00DB50D3"/>
    <w:rsid w:val="00DB55B1"/>
    <w:rsid w:val="00DB5952"/>
    <w:rsid w:val="00DB59AB"/>
    <w:rsid w:val="00DB6967"/>
    <w:rsid w:val="00DB69A4"/>
    <w:rsid w:val="00DB6CB5"/>
    <w:rsid w:val="00DB6DAC"/>
    <w:rsid w:val="00DB7C59"/>
    <w:rsid w:val="00DB7E0F"/>
    <w:rsid w:val="00DC09BE"/>
    <w:rsid w:val="00DC0A9E"/>
    <w:rsid w:val="00DC0C06"/>
    <w:rsid w:val="00DC1316"/>
    <w:rsid w:val="00DC14A2"/>
    <w:rsid w:val="00DC26E9"/>
    <w:rsid w:val="00DC30C7"/>
    <w:rsid w:val="00DC3514"/>
    <w:rsid w:val="00DC50C5"/>
    <w:rsid w:val="00DC53E7"/>
    <w:rsid w:val="00DC581D"/>
    <w:rsid w:val="00DC60AE"/>
    <w:rsid w:val="00DC6E32"/>
    <w:rsid w:val="00DC6F20"/>
    <w:rsid w:val="00DC742B"/>
    <w:rsid w:val="00DC7B7D"/>
    <w:rsid w:val="00DD0092"/>
    <w:rsid w:val="00DD0487"/>
    <w:rsid w:val="00DD140E"/>
    <w:rsid w:val="00DD17A8"/>
    <w:rsid w:val="00DD2400"/>
    <w:rsid w:val="00DD29F5"/>
    <w:rsid w:val="00DD3744"/>
    <w:rsid w:val="00DD3E46"/>
    <w:rsid w:val="00DD3E48"/>
    <w:rsid w:val="00DD4890"/>
    <w:rsid w:val="00DD50B9"/>
    <w:rsid w:val="00DD566B"/>
    <w:rsid w:val="00DD6237"/>
    <w:rsid w:val="00DD6649"/>
    <w:rsid w:val="00DD7B2E"/>
    <w:rsid w:val="00DD7C92"/>
    <w:rsid w:val="00DD7F89"/>
    <w:rsid w:val="00DE07F2"/>
    <w:rsid w:val="00DE0BD4"/>
    <w:rsid w:val="00DE0F61"/>
    <w:rsid w:val="00DE17D3"/>
    <w:rsid w:val="00DE2000"/>
    <w:rsid w:val="00DE305C"/>
    <w:rsid w:val="00DE3ADD"/>
    <w:rsid w:val="00DE4368"/>
    <w:rsid w:val="00DE4398"/>
    <w:rsid w:val="00DE597B"/>
    <w:rsid w:val="00DE7188"/>
    <w:rsid w:val="00DE751E"/>
    <w:rsid w:val="00DE7990"/>
    <w:rsid w:val="00DE7A1F"/>
    <w:rsid w:val="00DF034D"/>
    <w:rsid w:val="00DF0DE5"/>
    <w:rsid w:val="00DF24F4"/>
    <w:rsid w:val="00DF49CB"/>
    <w:rsid w:val="00DF5462"/>
    <w:rsid w:val="00DF5857"/>
    <w:rsid w:val="00DF626F"/>
    <w:rsid w:val="00DF659D"/>
    <w:rsid w:val="00DF6C30"/>
    <w:rsid w:val="00DF76A6"/>
    <w:rsid w:val="00DF7F33"/>
    <w:rsid w:val="00E01869"/>
    <w:rsid w:val="00E01C3B"/>
    <w:rsid w:val="00E0262C"/>
    <w:rsid w:val="00E02FFD"/>
    <w:rsid w:val="00E0309B"/>
    <w:rsid w:val="00E036D1"/>
    <w:rsid w:val="00E053CA"/>
    <w:rsid w:val="00E06572"/>
    <w:rsid w:val="00E06B18"/>
    <w:rsid w:val="00E07216"/>
    <w:rsid w:val="00E07C11"/>
    <w:rsid w:val="00E106DD"/>
    <w:rsid w:val="00E10CE2"/>
    <w:rsid w:val="00E1209D"/>
    <w:rsid w:val="00E1226B"/>
    <w:rsid w:val="00E1232D"/>
    <w:rsid w:val="00E137EF"/>
    <w:rsid w:val="00E13D34"/>
    <w:rsid w:val="00E13EAE"/>
    <w:rsid w:val="00E13FD5"/>
    <w:rsid w:val="00E1425A"/>
    <w:rsid w:val="00E143A9"/>
    <w:rsid w:val="00E149D8"/>
    <w:rsid w:val="00E14A7E"/>
    <w:rsid w:val="00E15588"/>
    <w:rsid w:val="00E155CE"/>
    <w:rsid w:val="00E15D2C"/>
    <w:rsid w:val="00E15F75"/>
    <w:rsid w:val="00E1682F"/>
    <w:rsid w:val="00E16BD2"/>
    <w:rsid w:val="00E23035"/>
    <w:rsid w:val="00E23D37"/>
    <w:rsid w:val="00E24563"/>
    <w:rsid w:val="00E25429"/>
    <w:rsid w:val="00E25959"/>
    <w:rsid w:val="00E261B0"/>
    <w:rsid w:val="00E26811"/>
    <w:rsid w:val="00E26D21"/>
    <w:rsid w:val="00E300E8"/>
    <w:rsid w:val="00E308B0"/>
    <w:rsid w:val="00E30ECE"/>
    <w:rsid w:val="00E34687"/>
    <w:rsid w:val="00E34DC3"/>
    <w:rsid w:val="00E34F22"/>
    <w:rsid w:val="00E36564"/>
    <w:rsid w:val="00E365AF"/>
    <w:rsid w:val="00E37385"/>
    <w:rsid w:val="00E40642"/>
    <w:rsid w:val="00E40B94"/>
    <w:rsid w:val="00E40D27"/>
    <w:rsid w:val="00E4183B"/>
    <w:rsid w:val="00E42FAF"/>
    <w:rsid w:val="00E435CB"/>
    <w:rsid w:val="00E436A9"/>
    <w:rsid w:val="00E43708"/>
    <w:rsid w:val="00E4384E"/>
    <w:rsid w:val="00E43DE6"/>
    <w:rsid w:val="00E44A03"/>
    <w:rsid w:val="00E45312"/>
    <w:rsid w:val="00E45C8E"/>
    <w:rsid w:val="00E45D65"/>
    <w:rsid w:val="00E461E9"/>
    <w:rsid w:val="00E46E9B"/>
    <w:rsid w:val="00E500D1"/>
    <w:rsid w:val="00E50F09"/>
    <w:rsid w:val="00E51674"/>
    <w:rsid w:val="00E5288B"/>
    <w:rsid w:val="00E53961"/>
    <w:rsid w:val="00E53E2F"/>
    <w:rsid w:val="00E53E5F"/>
    <w:rsid w:val="00E53ED8"/>
    <w:rsid w:val="00E540B2"/>
    <w:rsid w:val="00E54205"/>
    <w:rsid w:val="00E54265"/>
    <w:rsid w:val="00E54C78"/>
    <w:rsid w:val="00E54D9C"/>
    <w:rsid w:val="00E54F0C"/>
    <w:rsid w:val="00E552ED"/>
    <w:rsid w:val="00E55775"/>
    <w:rsid w:val="00E55E89"/>
    <w:rsid w:val="00E55FDB"/>
    <w:rsid w:val="00E56173"/>
    <w:rsid w:val="00E57440"/>
    <w:rsid w:val="00E57BCF"/>
    <w:rsid w:val="00E60456"/>
    <w:rsid w:val="00E610EA"/>
    <w:rsid w:val="00E6302C"/>
    <w:rsid w:val="00E63820"/>
    <w:rsid w:val="00E63F82"/>
    <w:rsid w:val="00E64CF0"/>
    <w:rsid w:val="00E64EE3"/>
    <w:rsid w:val="00E65FD9"/>
    <w:rsid w:val="00E66ED3"/>
    <w:rsid w:val="00E67721"/>
    <w:rsid w:val="00E7097B"/>
    <w:rsid w:val="00E72339"/>
    <w:rsid w:val="00E728F5"/>
    <w:rsid w:val="00E739DE"/>
    <w:rsid w:val="00E73E08"/>
    <w:rsid w:val="00E74553"/>
    <w:rsid w:val="00E745AB"/>
    <w:rsid w:val="00E74DD4"/>
    <w:rsid w:val="00E75219"/>
    <w:rsid w:val="00E75FCB"/>
    <w:rsid w:val="00E775B9"/>
    <w:rsid w:val="00E77FB8"/>
    <w:rsid w:val="00E80268"/>
    <w:rsid w:val="00E8032F"/>
    <w:rsid w:val="00E80449"/>
    <w:rsid w:val="00E8046A"/>
    <w:rsid w:val="00E825A1"/>
    <w:rsid w:val="00E82879"/>
    <w:rsid w:val="00E828F2"/>
    <w:rsid w:val="00E82BAC"/>
    <w:rsid w:val="00E83713"/>
    <w:rsid w:val="00E83936"/>
    <w:rsid w:val="00E83C2C"/>
    <w:rsid w:val="00E83CE6"/>
    <w:rsid w:val="00E83D7B"/>
    <w:rsid w:val="00E83F8C"/>
    <w:rsid w:val="00E84281"/>
    <w:rsid w:val="00E84586"/>
    <w:rsid w:val="00E84C48"/>
    <w:rsid w:val="00E85442"/>
    <w:rsid w:val="00E85DBE"/>
    <w:rsid w:val="00E85E46"/>
    <w:rsid w:val="00E85FDC"/>
    <w:rsid w:val="00E860AE"/>
    <w:rsid w:val="00E87232"/>
    <w:rsid w:val="00E87A9C"/>
    <w:rsid w:val="00E87D5D"/>
    <w:rsid w:val="00E906A3"/>
    <w:rsid w:val="00E909C9"/>
    <w:rsid w:val="00E91C6B"/>
    <w:rsid w:val="00E91F92"/>
    <w:rsid w:val="00E92007"/>
    <w:rsid w:val="00E9247D"/>
    <w:rsid w:val="00E92506"/>
    <w:rsid w:val="00E92877"/>
    <w:rsid w:val="00E9353B"/>
    <w:rsid w:val="00E94389"/>
    <w:rsid w:val="00E94938"/>
    <w:rsid w:val="00E94D4E"/>
    <w:rsid w:val="00E94E63"/>
    <w:rsid w:val="00E9561B"/>
    <w:rsid w:val="00E95C1A"/>
    <w:rsid w:val="00E9603B"/>
    <w:rsid w:val="00E96915"/>
    <w:rsid w:val="00EA013C"/>
    <w:rsid w:val="00EA030B"/>
    <w:rsid w:val="00EA0599"/>
    <w:rsid w:val="00EA10C9"/>
    <w:rsid w:val="00EA3610"/>
    <w:rsid w:val="00EA3978"/>
    <w:rsid w:val="00EA3B90"/>
    <w:rsid w:val="00EA45E8"/>
    <w:rsid w:val="00EA5703"/>
    <w:rsid w:val="00EA6D3E"/>
    <w:rsid w:val="00EA7261"/>
    <w:rsid w:val="00EA7743"/>
    <w:rsid w:val="00EB03FA"/>
    <w:rsid w:val="00EB1024"/>
    <w:rsid w:val="00EB1FD5"/>
    <w:rsid w:val="00EB1FEC"/>
    <w:rsid w:val="00EB2794"/>
    <w:rsid w:val="00EB3002"/>
    <w:rsid w:val="00EB38E5"/>
    <w:rsid w:val="00EB48AE"/>
    <w:rsid w:val="00EB491F"/>
    <w:rsid w:val="00EB4EE3"/>
    <w:rsid w:val="00EB5A31"/>
    <w:rsid w:val="00EB5DE3"/>
    <w:rsid w:val="00EB630C"/>
    <w:rsid w:val="00EB7616"/>
    <w:rsid w:val="00EC018B"/>
    <w:rsid w:val="00EC09C1"/>
    <w:rsid w:val="00EC1F58"/>
    <w:rsid w:val="00EC271F"/>
    <w:rsid w:val="00EC3329"/>
    <w:rsid w:val="00EC3830"/>
    <w:rsid w:val="00EC388A"/>
    <w:rsid w:val="00EC39B4"/>
    <w:rsid w:val="00EC39C8"/>
    <w:rsid w:val="00EC3D50"/>
    <w:rsid w:val="00EC4784"/>
    <w:rsid w:val="00EC49FF"/>
    <w:rsid w:val="00EC4DB4"/>
    <w:rsid w:val="00EC4E3A"/>
    <w:rsid w:val="00EC4FAB"/>
    <w:rsid w:val="00EC5F66"/>
    <w:rsid w:val="00EC643A"/>
    <w:rsid w:val="00EC65BC"/>
    <w:rsid w:val="00EC77AC"/>
    <w:rsid w:val="00EC7849"/>
    <w:rsid w:val="00ED2042"/>
    <w:rsid w:val="00ED20BB"/>
    <w:rsid w:val="00ED525D"/>
    <w:rsid w:val="00ED63FA"/>
    <w:rsid w:val="00ED6A74"/>
    <w:rsid w:val="00ED6D4C"/>
    <w:rsid w:val="00ED7501"/>
    <w:rsid w:val="00EE09C7"/>
    <w:rsid w:val="00EE1E61"/>
    <w:rsid w:val="00EE249F"/>
    <w:rsid w:val="00EE2B1B"/>
    <w:rsid w:val="00EE31D1"/>
    <w:rsid w:val="00EE379A"/>
    <w:rsid w:val="00EE3A6B"/>
    <w:rsid w:val="00EE424A"/>
    <w:rsid w:val="00EE531D"/>
    <w:rsid w:val="00EE5D03"/>
    <w:rsid w:val="00EE60DE"/>
    <w:rsid w:val="00EE784A"/>
    <w:rsid w:val="00EF0ABA"/>
    <w:rsid w:val="00EF1250"/>
    <w:rsid w:val="00EF1D04"/>
    <w:rsid w:val="00EF2956"/>
    <w:rsid w:val="00EF2F59"/>
    <w:rsid w:val="00EF640B"/>
    <w:rsid w:val="00F02A85"/>
    <w:rsid w:val="00F04482"/>
    <w:rsid w:val="00F04488"/>
    <w:rsid w:val="00F04808"/>
    <w:rsid w:val="00F04C03"/>
    <w:rsid w:val="00F04C7E"/>
    <w:rsid w:val="00F04E90"/>
    <w:rsid w:val="00F05767"/>
    <w:rsid w:val="00F066A9"/>
    <w:rsid w:val="00F0703B"/>
    <w:rsid w:val="00F075EB"/>
    <w:rsid w:val="00F07F64"/>
    <w:rsid w:val="00F10288"/>
    <w:rsid w:val="00F1111A"/>
    <w:rsid w:val="00F112E3"/>
    <w:rsid w:val="00F1163A"/>
    <w:rsid w:val="00F11FB3"/>
    <w:rsid w:val="00F12033"/>
    <w:rsid w:val="00F12839"/>
    <w:rsid w:val="00F12F7E"/>
    <w:rsid w:val="00F1308D"/>
    <w:rsid w:val="00F133E7"/>
    <w:rsid w:val="00F13580"/>
    <w:rsid w:val="00F13C80"/>
    <w:rsid w:val="00F151EA"/>
    <w:rsid w:val="00F15C7B"/>
    <w:rsid w:val="00F15F73"/>
    <w:rsid w:val="00F2021D"/>
    <w:rsid w:val="00F20233"/>
    <w:rsid w:val="00F2072E"/>
    <w:rsid w:val="00F22389"/>
    <w:rsid w:val="00F226B1"/>
    <w:rsid w:val="00F22CEC"/>
    <w:rsid w:val="00F25407"/>
    <w:rsid w:val="00F25B21"/>
    <w:rsid w:val="00F26851"/>
    <w:rsid w:val="00F26F36"/>
    <w:rsid w:val="00F27748"/>
    <w:rsid w:val="00F30004"/>
    <w:rsid w:val="00F32D47"/>
    <w:rsid w:val="00F32FC1"/>
    <w:rsid w:val="00F348A1"/>
    <w:rsid w:val="00F349B0"/>
    <w:rsid w:val="00F34B99"/>
    <w:rsid w:val="00F354DC"/>
    <w:rsid w:val="00F35EB3"/>
    <w:rsid w:val="00F40796"/>
    <w:rsid w:val="00F40D83"/>
    <w:rsid w:val="00F411D4"/>
    <w:rsid w:val="00F418F5"/>
    <w:rsid w:val="00F42BF3"/>
    <w:rsid w:val="00F43533"/>
    <w:rsid w:val="00F45C31"/>
    <w:rsid w:val="00F46DF4"/>
    <w:rsid w:val="00F471BC"/>
    <w:rsid w:val="00F47240"/>
    <w:rsid w:val="00F478C6"/>
    <w:rsid w:val="00F519F9"/>
    <w:rsid w:val="00F52926"/>
    <w:rsid w:val="00F5350F"/>
    <w:rsid w:val="00F53E75"/>
    <w:rsid w:val="00F5404A"/>
    <w:rsid w:val="00F542AE"/>
    <w:rsid w:val="00F54731"/>
    <w:rsid w:val="00F563C9"/>
    <w:rsid w:val="00F56BFF"/>
    <w:rsid w:val="00F56C0B"/>
    <w:rsid w:val="00F57161"/>
    <w:rsid w:val="00F5752A"/>
    <w:rsid w:val="00F57591"/>
    <w:rsid w:val="00F60488"/>
    <w:rsid w:val="00F611F6"/>
    <w:rsid w:val="00F612DC"/>
    <w:rsid w:val="00F6148F"/>
    <w:rsid w:val="00F61C2D"/>
    <w:rsid w:val="00F62BAF"/>
    <w:rsid w:val="00F63775"/>
    <w:rsid w:val="00F64CDC"/>
    <w:rsid w:val="00F6698C"/>
    <w:rsid w:val="00F677FD"/>
    <w:rsid w:val="00F704E6"/>
    <w:rsid w:val="00F705CD"/>
    <w:rsid w:val="00F705F9"/>
    <w:rsid w:val="00F70870"/>
    <w:rsid w:val="00F71F02"/>
    <w:rsid w:val="00F747F7"/>
    <w:rsid w:val="00F774C4"/>
    <w:rsid w:val="00F806FF"/>
    <w:rsid w:val="00F8162D"/>
    <w:rsid w:val="00F819AA"/>
    <w:rsid w:val="00F8246E"/>
    <w:rsid w:val="00F825E7"/>
    <w:rsid w:val="00F835B4"/>
    <w:rsid w:val="00F8361F"/>
    <w:rsid w:val="00F840CD"/>
    <w:rsid w:val="00F840DD"/>
    <w:rsid w:val="00F84CBD"/>
    <w:rsid w:val="00F85198"/>
    <w:rsid w:val="00F862B5"/>
    <w:rsid w:val="00F87251"/>
    <w:rsid w:val="00F909FA"/>
    <w:rsid w:val="00F918D7"/>
    <w:rsid w:val="00F91A26"/>
    <w:rsid w:val="00F91A79"/>
    <w:rsid w:val="00F91A9B"/>
    <w:rsid w:val="00F9243A"/>
    <w:rsid w:val="00F927A8"/>
    <w:rsid w:val="00F93A41"/>
    <w:rsid w:val="00F94682"/>
    <w:rsid w:val="00F94FCA"/>
    <w:rsid w:val="00F95E2E"/>
    <w:rsid w:val="00F965F1"/>
    <w:rsid w:val="00F96AA1"/>
    <w:rsid w:val="00F97E6E"/>
    <w:rsid w:val="00F97FD7"/>
    <w:rsid w:val="00FA09CC"/>
    <w:rsid w:val="00FA107F"/>
    <w:rsid w:val="00FA1445"/>
    <w:rsid w:val="00FA1670"/>
    <w:rsid w:val="00FA2074"/>
    <w:rsid w:val="00FA4581"/>
    <w:rsid w:val="00FA4EFF"/>
    <w:rsid w:val="00FA5FCB"/>
    <w:rsid w:val="00FA62F7"/>
    <w:rsid w:val="00FA69FC"/>
    <w:rsid w:val="00FA6CD9"/>
    <w:rsid w:val="00FA6D1A"/>
    <w:rsid w:val="00FA6ED7"/>
    <w:rsid w:val="00FA7E2E"/>
    <w:rsid w:val="00FB0592"/>
    <w:rsid w:val="00FB061A"/>
    <w:rsid w:val="00FB074B"/>
    <w:rsid w:val="00FB096C"/>
    <w:rsid w:val="00FB0F9A"/>
    <w:rsid w:val="00FB15E6"/>
    <w:rsid w:val="00FB16B8"/>
    <w:rsid w:val="00FB16BE"/>
    <w:rsid w:val="00FB1F76"/>
    <w:rsid w:val="00FB3123"/>
    <w:rsid w:val="00FB33C5"/>
    <w:rsid w:val="00FB3A95"/>
    <w:rsid w:val="00FB5E81"/>
    <w:rsid w:val="00FB6DD6"/>
    <w:rsid w:val="00FC0035"/>
    <w:rsid w:val="00FC047E"/>
    <w:rsid w:val="00FC0C2D"/>
    <w:rsid w:val="00FC0FE1"/>
    <w:rsid w:val="00FC122C"/>
    <w:rsid w:val="00FC1485"/>
    <w:rsid w:val="00FC20A1"/>
    <w:rsid w:val="00FC28C4"/>
    <w:rsid w:val="00FC4471"/>
    <w:rsid w:val="00FC59D2"/>
    <w:rsid w:val="00FC6212"/>
    <w:rsid w:val="00FC6C48"/>
    <w:rsid w:val="00FC6E46"/>
    <w:rsid w:val="00FC7143"/>
    <w:rsid w:val="00FC766A"/>
    <w:rsid w:val="00FC767A"/>
    <w:rsid w:val="00FC78F7"/>
    <w:rsid w:val="00FD052D"/>
    <w:rsid w:val="00FD0D03"/>
    <w:rsid w:val="00FD1290"/>
    <w:rsid w:val="00FD1CB1"/>
    <w:rsid w:val="00FD2216"/>
    <w:rsid w:val="00FD2E8F"/>
    <w:rsid w:val="00FD391A"/>
    <w:rsid w:val="00FD3CBC"/>
    <w:rsid w:val="00FD55AE"/>
    <w:rsid w:val="00FD5B9B"/>
    <w:rsid w:val="00FD744E"/>
    <w:rsid w:val="00FD749E"/>
    <w:rsid w:val="00FD7993"/>
    <w:rsid w:val="00FE1EA7"/>
    <w:rsid w:val="00FE227E"/>
    <w:rsid w:val="00FE2595"/>
    <w:rsid w:val="00FE27DF"/>
    <w:rsid w:val="00FE289C"/>
    <w:rsid w:val="00FE2E75"/>
    <w:rsid w:val="00FE3A75"/>
    <w:rsid w:val="00FE41C5"/>
    <w:rsid w:val="00FE490E"/>
    <w:rsid w:val="00FE52A6"/>
    <w:rsid w:val="00FE5371"/>
    <w:rsid w:val="00FE575B"/>
    <w:rsid w:val="00FE5F56"/>
    <w:rsid w:val="00FE60D1"/>
    <w:rsid w:val="00FE6690"/>
    <w:rsid w:val="00FE6725"/>
    <w:rsid w:val="00FE6DC1"/>
    <w:rsid w:val="00FE785F"/>
    <w:rsid w:val="00FF12B4"/>
    <w:rsid w:val="00FF1412"/>
    <w:rsid w:val="00FF18E7"/>
    <w:rsid w:val="00FF2715"/>
    <w:rsid w:val="00FF27BE"/>
    <w:rsid w:val="00FF5373"/>
    <w:rsid w:val="00FF589A"/>
    <w:rsid w:val="00FF5A44"/>
    <w:rsid w:val="00FF5B3E"/>
    <w:rsid w:val="00FF7F2D"/>
    <w:rsid w:val="20605AAC"/>
    <w:rsid w:val="6D914485"/>
    <w:rsid w:val="6FEA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F7314AF"/>
  <w15:docId w15:val="{BE51E493-1BE6-468C-8FA8-640B8A77D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424E"/>
  </w:style>
  <w:style w:type="paragraph" w:styleId="Nagwek1">
    <w:name w:val="heading 1"/>
    <w:basedOn w:val="Normalny"/>
    <w:next w:val="Normalny"/>
    <w:link w:val="Nagwek1Znak"/>
    <w:uiPriority w:val="9"/>
    <w:qFormat/>
    <w:rsid w:val="00A00AB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0ABB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0ABB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0AB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0ABB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0ABB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0ABB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0ABB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0ABB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Tekstpodstawowy2">
    <w:name w:val="Body Text 2"/>
    <w:basedOn w:val="Normalny"/>
    <w:semiHidden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pPr>
      <w:spacing w:after="120"/>
      <w:ind w:left="283"/>
    </w:pPr>
  </w:style>
  <w:style w:type="paragraph" w:styleId="Tekstpodstawowywcity3">
    <w:name w:val="Body Text Indent 3"/>
    <w:basedOn w:val="Normalny"/>
    <w:semiHidden/>
    <w:unhideWhenUsed/>
    <w:pPr>
      <w:spacing w:after="120"/>
      <w:ind w:left="283"/>
    </w:pPr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pPr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pPr>
      <w:suppressLineNumbers/>
      <w:tabs>
        <w:tab w:val="center" w:pos="4535"/>
        <w:tab w:val="right" w:pos="9071"/>
      </w:tabs>
    </w:pPr>
  </w:style>
  <w:style w:type="paragraph" w:styleId="Lista">
    <w:name w:val="List"/>
    <w:basedOn w:val="Tekstpodstawowy"/>
    <w:rPr>
      <w:rFonts w:cs="Tahoma"/>
    </w:rPr>
  </w:style>
  <w:style w:type="paragraph" w:styleId="NormalnyWeb">
    <w:name w:val="Normal (Web)"/>
    <w:basedOn w:val="Normalny"/>
    <w:uiPriority w:val="99"/>
    <w:semiHidden/>
    <w:unhideWhenUsed/>
    <w:rPr>
      <w:sz w:val="24"/>
      <w:szCs w:val="24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Pr>
      <w:shd w:val="clear" w:color="auto" w:fill="auto"/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A00ABB"/>
    <w:rPr>
      <w:b/>
      <w:bCs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pPr>
      <w:ind w:left="708"/>
    </w:p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rPr>
      <w:b/>
      <w:bCs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paragraph" w:customStyle="1" w:styleId="Tekstpodstawowy22">
    <w:name w:val="Tekst podstawowy 22"/>
    <w:basedOn w:val="Normalny"/>
    <w:pPr>
      <w:autoSpaceDE w:val="0"/>
      <w:jc w:val="both"/>
    </w:pPr>
  </w:style>
  <w:style w:type="paragraph" w:customStyle="1" w:styleId="Poprawka1">
    <w:name w:val="Poprawka1"/>
    <w:hidden/>
    <w:uiPriority w:val="99"/>
    <w:semiHidden/>
    <w:qFormat/>
    <w:rPr>
      <w:rFonts w:eastAsia="Times New Roman"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kapitzlist">
    <w:name w:val="List Paragraph"/>
    <w:aliases w:val="L1,Numerowanie,List Paragraph,Akapit z listą5,CW_Lista,Odstavec,WYPUNKTOWANIE Akapit z listą,normalny tekst,2 heading,A_wyliczenie,K-P_odwolanie,maz_wyliczenie,opis dzialania,Akapit z list¹,List Paragraph1,Akapit z listą BS,Bulle,Nag 1"/>
    <w:basedOn w:val="Normalny"/>
    <w:link w:val="AkapitzlistZnak"/>
    <w:qFormat/>
    <w:pPr>
      <w:ind w:left="720"/>
      <w:contextualSpacing/>
    </w:pPr>
  </w:style>
  <w:style w:type="character" w:customStyle="1" w:styleId="DeltaViewInsertion">
    <w:name w:val="DeltaView Insertion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eastAsia="Calibri"/>
      <w:lang w:eastAsia="en-GB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 w:val="24"/>
      <w:lang w:eastAsia="en-GB"/>
    </w:rPr>
  </w:style>
  <w:style w:type="paragraph" w:customStyle="1" w:styleId="NormalCentered">
    <w:name w:val="Normal Centered"/>
    <w:basedOn w:val="Normalny"/>
    <w:pPr>
      <w:spacing w:before="120" w:after="120"/>
      <w:jc w:val="center"/>
    </w:pPr>
    <w:rPr>
      <w:rFonts w:eastAsia="Calibri"/>
      <w:sz w:val="24"/>
      <w:lang w:eastAsia="en-GB"/>
    </w:rPr>
  </w:style>
  <w:style w:type="paragraph" w:customStyle="1" w:styleId="Point0">
    <w:name w:val="Point 0"/>
    <w:basedOn w:val="Normalny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Point1">
    <w:name w:val="Point 1"/>
    <w:basedOn w:val="Normalny"/>
    <w:pPr>
      <w:spacing w:before="120" w:after="120"/>
      <w:ind w:left="1417" w:hanging="567"/>
      <w:jc w:val="both"/>
    </w:pPr>
    <w:rPr>
      <w:rFonts w:eastAsia="Calibri"/>
      <w:sz w:val="24"/>
      <w:lang w:eastAsia="en-GB"/>
    </w:rPr>
  </w:style>
  <w:style w:type="paragraph" w:customStyle="1" w:styleId="Point2">
    <w:name w:val="Point 2"/>
    <w:basedOn w:val="Normalny"/>
    <w:pPr>
      <w:spacing w:before="120" w:after="120"/>
      <w:ind w:left="1984" w:hanging="567"/>
      <w:jc w:val="both"/>
    </w:pPr>
    <w:rPr>
      <w:rFonts w:eastAsia="Calibri"/>
      <w:sz w:val="24"/>
      <w:lang w:eastAsia="en-GB"/>
    </w:rPr>
  </w:style>
  <w:style w:type="paragraph" w:customStyle="1" w:styleId="Tiret0">
    <w:name w:val="Tiret 0"/>
    <w:basedOn w:val="Point0"/>
    <w:pPr>
      <w:numPr>
        <w:numId w:val="1"/>
      </w:numPr>
    </w:pPr>
  </w:style>
  <w:style w:type="paragraph" w:customStyle="1" w:styleId="Tiret1">
    <w:name w:val="Tiret 1"/>
    <w:basedOn w:val="Point1"/>
    <w:pPr>
      <w:numPr>
        <w:numId w:val="2"/>
      </w:numPr>
    </w:pPr>
  </w:style>
  <w:style w:type="paragraph" w:customStyle="1" w:styleId="Tiret2">
    <w:name w:val="Tiret 2"/>
    <w:basedOn w:val="Point2"/>
    <w:pPr>
      <w:numPr>
        <w:numId w:val="3"/>
      </w:numPr>
    </w:pPr>
  </w:style>
  <w:style w:type="paragraph" w:customStyle="1" w:styleId="NumPar1">
    <w:name w:val="NumPar 1"/>
    <w:basedOn w:val="Normalny"/>
    <w:next w:val="Text1"/>
    <w:pPr>
      <w:numPr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ManualNumPar1">
    <w:name w:val="Manual NumPar 1"/>
    <w:basedOn w:val="Normalny"/>
    <w:next w:val="Text1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pacing w:before="120" w:after="360"/>
      <w:jc w:val="center"/>
    </w:pPr>
    <w:rPr>
      <w:rFonts w:eastAsia="Calibri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Calibri"/>
      <w:b/>
      <w:smallCaps/>
      <w:sz w:val="28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A00ABB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A00ABB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LPzwykly">
    <w:name w:val="LP_zwykly"/>
  </w:style>
  <w:style w:type="character" w:customStyle="1" w:styleId="apple-converted-space">
    <w:name w:val="apple-converted-space"/>
    <w:basedOn w:val="Domylnaczcionkaakapitu"/>
  </w:style>
  <w:style w:type="paragraph" w:customStyle="1" w:styleId="CM54">
    <w:name w:val="CM54"/>
    <w:basedOn w:val="Default"/>
    <w:next w:val="Default"/>
    <w:uiPriority w:val="99"/>
    <w:pPr>
      <w:widowControl w:val="0"/>
      <w:spacing w:after="1105"/>
    </w:pPr>
    <w:rPr>
      <w:rFonts w:eastAsiaTheme="minorEastAsia"/>
      <w:color w:val="auto"/>
      <w:lang w:eastAsia="pl-PL"/>
    </w:rPr>
  </w:style>
  <w:style w:type="paragraph" w:customStyle="1" w:styleId="CM2">
    <w:name w:val="CM2"/>
    <w:basedOn w:val="Normalny"/>
    <w:next w:val="Normalny"/>
    <w:uiPriority w:val="9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M49">
    <w:name w:val="CM49"/>
    <w:basedOn w:val="Normalny"/>
    <w:next w:val="Normalny"/>
    <w:uiPriority w:val="99"/>
    <w:pPr>
      <w:widowControl w:val="0"/>
      <w:autoSpaceDE w:val="0"/>
      <w:autoSpaceDN w:val="0"/>
      <w:adjustRightInd w:val="0"/>
      <w:spacing w:after="543"/>
    </w:pPr>
    <w:rPr>
      <w:sz w:val="24"/>
      <w:szCs w:val="24"/>
    </w:rPr>
  </w:style>
  <w:style w:type="paragraph" w:customStyle="1" w:styleId="CM4">
    <w:name w:val="CM4"/>
    <w:basedOn w:val="Normalny"/>
    <w:next w:val="Normalny"/>
    <w:uiPriority w:val="99"/>
    <w:pPr>
      <w:widowControl w:val="0"/>
      <w:autoSpaceDE w:val="0"/>
      <w:autoSpaceDN w:val="0"/>
      <w:adjustRightInd w:val="0"/>
      <w:spacing w:line="231" w:lineRule="atLeast"/>
    </w:pPr>
    <w:rPr>
      <w:sz w:val="24"/>
      <w:szCs w:val="24"/>
    </w:rPr>
  </w:style>
  <w:style w:type="paragraph" w:customStyle="1" w:styleId="CM5">
    <w:name w:val="CM5"/>
    <w:basedOn w:val="Normalny"/>
    <w:next w:val="Normalny"/>
    <w:uiPriority w:val="99"/>
    <w:pPr>
      <w:widowControl w:val="0"/>
      <w:autoSpaceDE w:val="0"/>
      <w:autoSpaceDN w:val="0"/>
      <w:adjustRightInd w:val="0"/>
      <w:spacing w:line="276" w:lineRule="atLeast"/>
    </w:pPr>
    <w:rPr>
      <w:sz w:val="24"/>
      <w:szCs w:val="24"/>
    </w:rPr>
  </w:style>
  <w:style w:type="paragraph" w:customStyle="1" w:styleId="CM51">
    <w:name w:val="CM51"/>
    <w:basedOn w:val="Normalny"/>
    <w:next w:val="Normalny"/>
    <w:uiPriority w:val="99"/>
    <w:pPr>
      <w:widowControl w:val="0"/>
      <w:autoSpaceDE w:val="0"/>
      <w:autoSpaceDN w:val="0"/>
      <w:adjustRightInd w:val="0"/>
      <w:spacing w:after="270"/>
    </w:pPr>
    <w:rPr>
      <w:sz w:val="24"/>
      <w:szCs w:val="24"/>
    </w:rPr>
  </w:style>
  <w:style w:type="paragraph" w:customStyle="1" w:styleId="CM56">
    <w:name w:val="CM56"/>
    <w:basedOn w:val="Normalny"/>
    <w:next w:val="Normalny"/>
    <w:uiPriority w:val="99"/>
    <w:pPr>
      <w:widowControl w:val="0"/>
      <w:autoSpaceDE w:val="0"/>
      <w:autoSpaceDN w:val="0"/>
      <w:adjustRightInd w:val="0"/>
      <w:spacing w:after="140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Pr>
      <w:lang w:eastAsia="ar-SA"/>
    </w:rPr>
  </w:style>
  <w:style w:type="paragraph" w:customStyle="1" w:styleId="Tekstpodstawowywcity22">
    <w:name w:val="Tekst podstawowy wcięty 22"/>
    <w:basedOn w:val="Normalny"/>
    <w:pPr>
      <w:autoSpaceDE w:val="0"/>
      <w:ind w:left="360" w:hanging="360"/>
      <w:jc w:val="both"/>
    </w:pPr>
    <w:rPr>
      <w:sz w:val="24"/>
      <w:szCs w:val="24"/>
    </w:rPr>
  </w:style>
  <w:style w:type="paragraph" w:customStyle="1" w:styleId="Tekstpodstawowywcity31">
    <w:name w:val="Tekst podstawowy wcięty 31"/>
    <w:basedOn w:val="Normalny"/>
    <w:pPr>
      <w:autoSpaceDE w:val="0"/>
      <w:ind w:left="360" w:hanging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pPr>
      <w:widowControl w:val="0"/>
      <w:ind w:left="340"/>
      <w:jc w:val="both"/>
    </w:pPr>
    <w:rPr>
      <w:rFonts w:eastAsia="Tahoma"/>
      <w:sz w:val="24"/>
    </w:rPr>
  </w:style>
  <w:style w:type="paragraph" w:customStyle="1" w:styleId="Tekstpodstawowy21">
    <w:name w:val="Tekst podstawowy 21"/>
    <w:basedOn w:val="Normalny"/>
    <w:uiPriority w:val="9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styleId="Poprawka">
    <w:name w:val="Revision"/>
    <w:hidden/>
    <w:uiPriority w:val="99"/>
    <w:semiHidden/>
    <w:rsid w:val="00F57161"/>
    <w:rPr>
      <w:rFonts w:eastAsia="Times New Roman"/>
      <w:lang w:eastAsia="ar-SA"/>
    </w:rPr>
  </w:style>
  <w:style w:type="character" w:customStyle="1" w:styleId="AkapitzlistZnak">
    <w:name w:val="Akapit z listą Znak"/>
    <w:aliases w:val="L1 Znak,Numerowanie Znak,List Paragraph Znak,Akapit z listą5 Znak,CW_Lista Znak,Odstavec Znak,WYPUNKTOWANIE Akapit z listą Znak,normalny tekst Znak,2 heading Znak,A_wyliczenie Znak,K-P_odwolanie Znak,maz_wyliczenie Znak,Bulle Znak"/>
    <w:link w:val="Akapitzlist"/>
    <w:qFormat/>
    <w:rsid w:val="00897F16"/>
  </w:style>
  <w:style w:type="character" w:customStyle="1" w:styleId="highlight">
    <w:name w:val="highlight"/>
    <w:basedOn w:val="Domylnaczcionkaakapitu"/>
    <w:rsid w:val="001C3328"/>
  </w:style>
  <w:style w:type="character" w:customStyle="1" w:styleId="WW8Num13z6">
    <w:name w:val="WW8Num13z6"/>
    <w:rsid w:val="004E1F8D"/>
  </w:style>
  <w:style w:type="paragraph" w:customStyle="1" w:styleId="ust">
    <w:name w:val="ust"/>
    <w:uiPriority w:val="99"/>
    <w:rsid w:val="007E7915"/>
    <w:pPr>
      <w:spacing w:before="60" w:after="60"/>
      <w:ind w:left="426" w:hanging="284"/>
      <w:jc w:val="both"/>
    </w:pPr>
    <w:rPr>
      <w:rFonts w:eastAsia="Times New Roman"/>
      <w:sz w:val="24"/>
    </w:rPr>
  </w:style>
  <w:style w:type="table" w:customStyle="1" w:styleId="Tabela-Siatka1">
    <w:name w:val="Tabela - Siatka1"/>
    <w:basedOn w:val="Standardowy"/>
    <w:next w:val="Tabela-Siatka"/>
    <w:uiPriority w:val="39"/>
    <w:rsid w:val="00DC581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D26A13"/>
    <w:rPr>
      <w:vertAlign w:val="superscript"/>
    </w:rPr>
  </w:style>
  <w:style w:type="character" w:customStyle="1" w:styleId="Znakiprzypiswdolnych">
    <w:name w:val="Znaki przypisów dolnych"/>
    <w:rsid w:val="00D26A13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0ABB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0ABB"/>
    <w:rPr>
      <w:rFonts w:asciiTheme="majorHAnsi" w:eastAsiaTheme="majorEastAsia" w:hAnsiTheme="majorHAnsi" w:cstheme="majorBidi"/>
      <w:cap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0ABB"/>
    <w:rPr>
      <w:rFonts w:asciiTheme="majorHAnsi" w:eastAsiaTheme="majorEastAsia" w:hAnsiTheme="majorHAnsi" w:cstheme="majorBidi"/>
      <w:i/>
      <w:iCs/>
      <w:cap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0ABB"/>
    <w:pPr>
      <w:spacing w:line="240" w:lineRule="auto"/>
    </w:pPr>
    <w:rPr>
      <w:b/>
      <w:bCs/>
      <w:smallCaps/>
      <w:color w:val="595959" w:themeColor="text1" w:themeTint="A6"/>
    </w:rPr>
  </w:style>
  <w:style w:type="paragraph" w:styleId="Tytu">
    <w:name w:val="Title"/>
    <w:basedOn w:val="Normalny"/>
    <w:next w:val="Normalny"/>
    <w:link w:val="TytuZnak"/>
    <w:qFormat/>
    <w:rsid w:val="00A00ABB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ytuZnak">
    <w:name w:val="Tytuł Znak"/>
    <w:basedOn w:val="Domylnaczcionkaakapitu"/>
    <w:link w:val="Tytu"/>
    <w:rsid w:val="00A00ABB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0ABB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0ABB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A00ABB"/>
    <w:rPr>
      <w:i/>
      <w:iCs/>
    </w:rPr>
  </w:style>
  <w:style w:type="paragraph" w:styleId="Bezodstpw">
    <w:name w:val="No Spacing"/>
    <w:uiPriority w:val="1"/>
    <w:qFormat/>
    <w:rsid w:val="00A00ABB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0ABB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ytatZnak">
    <w:name w:val="Cytat Znak"/>
    <w:basedOn w:val="Domylnaczcionkaakapitu"/>
    <w:link w:val="Cytat"/>
    <w:uiPriority w:val="29"/>
    <w:rsid w:val="00A00ABB"/>
    <w:rPr>
      <w:rFonts w:asciiTheme="majorHAnsi" w:eastAsiaTheme="majorEastAsia" w:hAnsiTheme="majorHAnsi" w:cstheme="majorBidi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0ABB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0ABB"/>
    <w:rPr>
      <w:color w:val="404040" w:themeColor="text1" w:themeTint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A00ABB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A00ABB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A00ABB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0ABB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A00ABB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0ABB"/>
    <w:pPr>
      <w:outlineLvl w:val="9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7550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7550A"/>
  </w:style>
  <w:style w:type="character" w:customStyle="1" w:styleId="Teksttreci">
    <w:name w:val="Tekst treści_"/>
    <w:basedOn w:val="Domylnaczcionkaakapitu"/>
    <w:link w:val="Teksttreci0"/>
    <w:rsid w:val="00811E85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811E85"/>
    <w:pPr>
      <w:widowControl w:val="0"/>
      <w:spacing w:after="120" w:line="240" w:lineRule="auto"/>
    </w:pPr>
    <w:rPr>
      <w:rFonts w:ascii="Times New Roman" w:eastAsia="Times New Roman" w:hAnsi="Times New Roman" w:cs="Times New Roman"/>
    </w:rPr>
  </w:style>
  <w:style w:type="character" w:customStyle="1" w:styleId="wniosek-inwestycyjny">
    <w:name w:val="wniosek-inwestycyjny"/>
    <w:basedOn w:val="Domylnaczcionkaakapitu"/>
    <w:uiPriority w:val="1"/>
    <w:rsid w:val="0042421F"/>
    <w:rPr>
      <w:i/>
      <w:color w:val="323E4F" w:themeColor="text2" w:themeShade="BF"/>
    </w:rPr>
  </w:style>
  <w:style w:type="character" w:customStyle="1" w:styleId="WWCharLFO16LVL6">
    <w:name w:val="WW_CharLFO16LVL6"/>
    <w:rsid w:val="00F04C0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57FC"/>
    <w:rPr>
      <w:color w:val="605E5C"/>
      <w:shd w:val="clear" w:color="auto" w:fill="E1DFDD"/>
    </w:rPr>
  </w:style>
  <w:style w:type="paragraph" w:customStyle="1" w:styleId="TreA">
    <w:name w:val="Treść A"/>
    <w:rsid w:val="00582CE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</w:rPr>
  </w:style>
  <w:style w:type="numbering" w:customStyle="1" w:styleId="Zaimportowanystyl7">
    <w:name w:val="Zaimportowany styl 7"/>
    <w:rsid w:val="00582CEB"/>
    <w:pPr>
      <w:numPr>
        <w:numId w:val="158"/>
      </w:numPr>
    </w:pPr>
  </w:style>
  <w:style w:type="paragraph" w:customStyle="1" w:styleId="pf0">
    <w:name w:val="pf0"/>
    <w:basedOn w:val="Normalny"/>
    <w:rsid w:val="00A8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A82671"/>
    <w:rPr>
      <w:rFonts w:ascii="Segoe UI" w:hAnsi="Segoe UI" w:cs="Segoe UI" w:hint="default"/>
      <w:i/>
      <w:iCs/>
      <w:sz w:val="18"/>
      <w:szCs w:val="18"/>
    </w:rPr>
  </w:style>
  <w:style w:type="paragraph" w:customStyle="1" w:styleId="pf1">
    <w:name w:val="pf1"/>
    <w:basedOn w:val="Normalny"/>
    <w:rsid w:val="00A8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21">
    <w:name w:val="cf21"/>
    <w:basedOn w:val="Domylnaczcionkaakapitu"/>
    <w:rsid w:val="00A82671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0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C55820D-830D-4D2E-9566-1EB6039299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Arkadiusz Hofman (Nadleśnictwo Damnica)</cp:lastModifiedBy>
  <cp:revision>2</cp:revision>
  <cp:lastPrinted>2026-04-13T05:49:00Z</cp:lastPrinted>
  <dcterms:created xsi:type="dcterms:W3CDTF">2026-04-13T09:20:00Z</dcterms:created>
  <dcterms:modified xsi:type="dcterms:W3CDTF">2026-04-13T09:20:00Z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1045-11.2.0.9635</vt:lpwstr>
  </property>
</Properties>
</file>